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2C422C" w:rsidRDefault="00482D89" w:rsidP="00482D89">
      <w:pPr>
        <w:jc w:val="right"/>
      </w:pPr>
    </w:p>
    <w:p w:rsidR="00684E51" w:rsidRPr="0016088C" w:rsidRDefault="00684E51" w:rsidP="000D0744">
      <w:pPr>
        <w:pStyle w:val="2"/>
        <w:jc w:val="right"/>
        <w:rPr>
          <w:rFonts w:asciiTheme="minorHAnsi" w:hAnsiTheme="minorHAnsi"/>
          <w:b/>
          <w:i/>
          <w:smallCaps w:val="0"/>
          <w:sz w:val="24"/>
          <w:szCs w:val="24"/>
        </w:rPr>
      </w:pPr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  <w:r w:rsidR="00684E51">
        <w:rPr>
          <w:rFonts w:asciiTheme="minorHAnsi" w:hAnsiTheme="minorHAnsi"/>
          <w:smallCaps w:val="0"/>
        </w:rPr>
        <w:t xml:space="preserve">                    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Default="00482D89" w:rsidP="00B021C9">
      <w:pPr>
        <w:pStyle w:val="1"/>
        <w:rPr>
          <w:rFonts w:asciiTheme="minorHAnsi" w:hAnsiTheme="minorHAnsi"/>
          <w:caps w:val="0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927E3B" w:rsidRPr="00927E3B" w:rsidRDefault="00927E3B" w:rsidP="00927E3B"/>
    <w:p w:rsidR="00482D89" w:rsidRDefault="00482D89" w:rsidP="00482D89">
      <w:pPr>
        <w:jc w:val="center"/>
        <w:rPr>
          <w:rFonts w:asciiTheme="minorHAnsi" w:hAnsiTheme="minorHAnsi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927E3B" w:rsidRPr="00927E3B" w:rsidRDefault="00927E3B" w:rsidP="00482D89">
      <w:pPr>
        <w:jc w:val="center"/>
        <w:rPr>
          <w:rFonts w:asciiTheme="minorHAnsi" w:hAnsiTheme="minorHAnsi"/>
          <w:b/>
          <w:sz w:val="36"/>
          <w:szCs w:val="36"/>
        </w:rPr>
      </w:pP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0D0744">
        <w:t>30.05</w:t>
      </w:r>
      <w:r w:rsidR="0016088C">
        <w:t>.</w:t>
      </w:r>
      <w:r>
        <w:t xml:space="preserve">2018г.  </w:t>
      </w:r>
      <w:r w:rsidR="000D0744">
        <w:t xml:space="preserve"> № 3-</w:t>
      </w:r>
      <w:r w:rsidR="0027257B">
        <w:t>443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  <w:bookmarkStart w:id="0" w:name="_GoBack"/>
      <w:bookmarkEnd w:id="0"/>
    </w:p>
    <w:p w:rsidR="00482D89" w:rsidRPr="002C422C" w:rsidRDefault="00482D89" w:rsidP="00482D89">
      <w:pPr>
        <w:rPr>
          <w:spacing w:val="8"/>
          <w:sz w:val="24"/>
        </w:rPr>
      </w:pPr>
    </w:p>
    <w:p w:rsidR="00482D89" w:rsidRPr="00927E3B" w:rsidRDefault="00732482" w:rsidP="00482D89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>Об утверждении</w:t>
      </w:r>
      <w:r w:rsidR="0016088C" w:rsidRPr="00927E3B">
        <w:rPr>
          <w:spacing w:val="8"/>
          <w:sz w:val="26"/>
          <w:szCs w:val="26"/>
        </w:rPr>
        <w:t xml:space="preserve"> </w:t>
      </w:r>
      <w:r w:rsidR="00482D89" w:rsidRPr="00927E3B">
        <w:rPr>
          <w:spacing w:val="8"/>
          <w:sz w:val="26"/>
          <w:szCs w:val="26"/>
        </w:rPr>
        <w:t xml:space="preserve">отчета «Об исполнении бюджета </w:t>
      </w:r>
    </w:p>
    <w:p w:rsidR="0016088C" w:rsidRPr="00927E3B" w:rsidRDefault="0016088C" w:rsidP="000D0744">
      <w:pPr>
        <w:tabs>
          <w:tab w:val="left" w:pos="493"/>
        </w:tabs>
        <w:ind w:left="360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>МО «</w:t>
      </w:r>
      <w:proofErr w:type="spellStart"/>
      <w:r w:rsidR="00482D89" w:rsidRPr="00927E3B">
        <w:rPr>
          <w:spacing w:val="8"/>
          <w:sz w:val="26"/>
          <w:szCs w:val="26"/>
        </w:rPr>
        <w:t>Карачевско</w:t>
      </w:r>
      <w:r w:rsidR="008A48CB" w:rsidRPr="00927E3B">
        <w:rPr>
          <w:spacing w:val="8"/>
          <w:sz w:val="26"/>
          <w:szCs w:val="26"/>
        </w:rPr>
        <w:t>го</w:t>
      </w:r>
      <w:proofErr w:type="spellEnd"/>
      <w:r w:rsidR="008A48CB" w:rsidRPr="00927E3B">
        <w:rPr>
          <w:spacing w:val="8"/>
          <w:sz w:val="26"/>
          <w:szCs w:val="26"/>
        </w:rPr>
        <w:t xml:space="preserve"> городского поселения</w:t>
      </w:r>
      <w:r w:rsidRPr="00927E3B">
        <w:rPr>
          <w:spacing w:val="8"/>
          <w:sz w:val="26"/>
          <w:szCs w:val="26"/>
        </w:rPr>
        <w:t>»</w:t>
      </w:r>
      <w:r w:rsidR="008A48CB" w:rsidRPr="00927E3B">
        <w:rPr>
          <w:spacing w:val="8"/>
          <w:sz w:val="26"/>
          <w:szCs w:val="26"/>
        </w:rPr>
        <w:t xml:space="preserve"> за  2017</w:t>
      </w:r>
      <w:r w:rsidR="00482D89" w:rsidRPr="00927E3B">
        <w:rPr>
          <w:spacing w:val="8"/>
          <w:sz w:val="26"/>
          <w:szCs w:val="26"/>
        </w:rPr>
        <w:t xml:space="preserve"> год» </w:t>
      </w:r>
    </w:p>
    <w:p w:rsidR="00482D89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927E3B" w:rsidRPr="00927E3B" w:rsidRDefault="00927E3B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482D89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  <w:proofErr w:type="gramStart"/>
      <w:r w:rsidRPr="00927E3B">
        <w:rPr>
          <w:spacing w:val="8"/>
          <w:sz w:val="26"/>
          <w:szCs w:val="26"/>
        </w:rPr>
        <w:t>Руководствуясь статьей 264,6 Бюджетног</w:t>
      </w:r>
      <w:r w:rsidR="00FA6C5C" w:rsidRPr="00927E3B">
        <w:rPr>
          <w:spacing w:val="8"/>
          <w:sz w:val="26"/>
          <w:szCs w:val="26"/>
        </w:rPr>
        <w:t>о кодекса Российской Федерации,</w:t>
      </w:r>
      <w:r w:rsidRPr="00927E3B">
        <w:rPr>
          <w:sz w:val="26"/>
          <w:szCs w:val="26"/>
        </w:rPr>
        <w:t xml:space="preserve"> Устава Карачевского городско</w:t>
      </w:r>
      <w:r w:rsidR="00732482" w:rsidRPr="00927E3B">
        <w:rPr>
          <w:sz w:val="26"/>
          <w:szCs w:val="26"/>
        </w:rPr>
        <w:t>го поселения</w:t>
      </w:r>
      <w:r w:rsidR="00FA6C5C" w:rsidRPr="00927E3B">
        <w:rPr>
          <w:sz w:val="26"/>
          <w:szCs w:val="26"/>
        </w:rPr>
        <w:t>,</w:t>
      </w:r>
      <w:r w:rsidRPr="00927E3B">
        <w:rPr>
          <w:sz w:val="26"/>
          <w:szCs w:val="26"/>
        </w:rPr>
        <w:t xml:space="preserve"> </w:t>
      </w:r>
      <w:r w:rsidRPr="00927E3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927E3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927E3B">
        <w:rPr>
          <w:spacing w:val="8"/>
          <w:sz w:val="26"/>
          <w:szCs w:val="26"/>
        </w:rPr>
        <w:t xml:space="preserve"> (с учетом внесенных изменений),  </w:t>
      </w:r>
      <w:proofErr w:type="spellStart"/>
      <w:r w:rsidRPr="00927E3B">
        <w:rPr>
          <w:spacing w:val="8"/>
          <w:sz w:val="26"/>
          <w:szCs w:val="26"/>
        </w:rPr>
        <w:t>Карачевский</w:t>
      </w:r>
      <w:proofErr w:type="spellEnd"/>
      <w:r w:rsidRPr="00927E3B">
        <w:rPr>
          <w:spacing w:val="8"/>
          <w:sz w:val="26"/>
          <w:szCs w:val="26"/>
        </w:rPr>
        <w:t xml:space="preserve"> городской Совет народных депутатов </w:t>
      </w:r>
      <w:r w:rsidR="00B021C9" w:rsidRPr="00927E3B">
        <w:rPr>
          <w:spacing w:val="8"/>
          <w:sz w:val="26"/>
          <w:szCs w:val="26"/>
        </w:rPr>
        <w:t>–</w:t>
      </w:r>
      <w:r w:rsidRPr="00927E3B">
        <w:rPr>
          <w:spacing w:val="8"/>
          <w:sz w:val="26"/>
          <w:szCs w:val="26"/>
        </w:rPr>
        <w:t xml:space="preserve"> </w:t>
      </w:r>
      <w:proofErr w:type="gramEnd"/>
    </w:p>
    <w:p w:rsidR="00927E3B" w:rsidRPr="00927E3B" w:rsidRDefault="00927E3B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</w:p>
    <w:p w:rsidR="00482D89" w:rsidRPr="00927E3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927E3B">
        <w:rPr>
          <w:b/>
          <w:sz w:val="26"/>
          <w:szCs w:val="26"/>
        </w:rPr>
        <w:t>РЕШИЛ:</w:t>
      </w:r>
    </w:p>
    <w:p w:rsidR="00B021C9" w:rsidRPr="00927E3B" w:rsidRDefault="0016088C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 xml:space="preserve">         </w:t>
      </w:r>
      <w:r w:rsidR="00B021C9" w:rsidRPr="00927E3B">
        <w:rPr>
          <w:spacing w:val="8"/>
          <w:sz w:val="26"/>
          <w:szCs w:val="26"/>
        </w:rPr>
        <w:t>1.</w:t>
      </w:r>
      <w:r w:rsidRPr="00927E3B">
        <w:rPr>
          <w:spacing w:val="8"/>
          <w:sz w:val="26"/>
          <w:szCs w:val="26"/>
        </w:rPr>
        <w:t xml:space="preserve"> </w:t>
      </w:r>
      <w:r w:rsidR="00B021C9" w:rsidRPr="00927E3B">
        <w:rPr>
          <w:spacing w:val="8"/>
          <w:sz w:val="26"/>
          <w:szCs w:val="26"/>
        </w:rPr>
        <w:t>Утвердить</w:t>
      </w:r>
      <w:r w:rsidRPr="00927E3B">
        <w:rPr>
          <w:spacing w:val="8"/>
          <w:sz w:val="26"/>
          <w:szCs w:val="26"/>
        </w:rPr>
        <w:t xml:space="preserve"> отчета </w:t>
      </w:r>
      <w:r w:rsidR="00B021C9" w:rsidRPr="00927E3B">
        <w:rPr>
          <w:spacing w:val="8"/>
          <w:sz w:val="26"/>
          <w:szCs w:val="26"/>
        </w:rPr>
        <w:t>об исполнении бюджета</w:t>
      </w:r>
      <w:r w:rsidRPr="00927E3B">
        <w:rPr>
          <w:spacing w:val="8"/>
          <w:sz w:val="26"/>
          <w:szCs w:val="26"/>
        </w:rPr>
        <w:t xml:space="preserve"> МО</w:t>
      </w:r>
      <w:r w:rsidR="00B021C9" w:rsidRPr="00927E3B">
        <w:rPr>
          <w:spacing w:val="8"/>
          <w:sz w:val="26"/>
          <w:szCs w:val="26"/>
        </w:rPr>
        <w:t xml:space="preserve"> </w:t>
      </w:r>
      <w:r w:rsidRPr="00927E3B">
        <w:rPr>
          <w:spacing w:val="8"/>
          <w:sz w:val="26"/>
          <w:szCs w:val="26"/>
        </w:rPr>
        <w:t>«</w:t>
      </w:r>
      <w:proofErr w:type="spellStart"/>
      <w:r w:rsidRPr="00927E3B">
        <w:rPr>
          <w:spacing w:val="8"/>
          <w:sz w:val="26"/>
          <w:szCs w:val="26"/>
        </w:rPr>
        <w:t>Карачевского</w:t>
      </w:r>
      <w:proofErr w:type="spellEnd"/>
      <w:r w:rsidRPr="00927E3B">
        <w:rPr>
          <w:spacing w:val="8"/>
          <w:sz w:val="26"/>
          <w:szCs w:val="26"/>
        </w:rPr>
        <w:t xml:space="preserve"> </w:t>
      </w:r>
      <w:r w:rsidR="00B021C9" w:rsidRPr="00927E3B">
        <w:rPr>
          <w:spacing w:val="8"/>
          <w:sz w:val="26"/>
          <w:szCs w:val="26"/>
        </w:rPr>
        <w:t>городского поселения</w:t>
      </w:r>
      <w:r w:rsidRPr="00927E3B">
        <w:rPr>
          <w:spacing w:val="8"/>
          <w:sz w:val="26"/>
          <w:szCs w:val="26"/>
        </w:rPr>
        <w:t>»</w:t>
      </w:r>
      <w:r w:rsidR="00B021C9" w:rsidRPr="00927E3B">
        <w:rPr>
          <w:spacing w:val="8"/>
          <w:sz w:val="26"/>
          <w:szCs w:val="26"/>
        </w:rPr>
        <w:t xml:space="preserve"> за 201</w:t>
      </w:r>
      <w:r w:rsidR="008A48CB" w:rsidRPr="00927E3B">
        <w:rPr>
          <w:spacing w:val="8"/>
          <w:sz w:val="26"/>
          <w:szCs w:val="26"/>
        </w:rPr>
        <w:t>7</w:t>
      </w:r>
      <w:r w:rsidR="00BC2A69" w:rsidRPr="00927E3B">
        <w:rPr>
          <w:spacing w:val="8"/>
          <w:sz w:val="26"/>
          <w:szCs w:val="26"/>
        </w:rPr>
        <w:t xml:space="preserve"> г</w:t>
      </w:r>
      <w:r w:rsidR="008A48CB" w:rsidRPr="00927E3B">
        <w:rPr>
          <w:spacing w:val="8"/>
          <w:sz w:val="26"/>
          <w:szCs w:val="26"/>
        </w:rPr>
        <w:t>од по доходам в сумме 91 499 181 рублей 14</w:t>
      </w:r>
      <w:r w:rsidR="00B021C9" w:rsidRPr="00927E3B">
        <w:rPr>
          <w:spacing w:val="8"/>
          <w:sz w:val="26"/>
          <w:szCs w:val="26"/>
        </w:rPr>
        <w:t xml:space="preserve"> копеек</w:t>
      </w:r>
      <w:r w:rsidR="008A48CB" w:rsidRPr="00927E3B">
        <w:rPr>
          <w:spacing w:val="8"/>
          <w:sz w:val="26"/>
          <w:szCs w:val="26"/>
        </w:rPr>
        <w:t>, по расходам в сумме 90 873 781 рублей 36 копеек, с превышением доходов над расходами</w:t>
      </w:r>
      <w:r w:rsidR="00B021C9" w:rsidRPr="00927E3B">
        <w:rPr>
          <w:spacing w:val="8"/>
          <w:sz w:val="26"/>
          <w:szCs w:val="26"/>
        </w:rPr>
        <w:t xml:space="preserve"> (</w:t>
      </w:r>
      <w:r w:rsidR="008A48CB" w:rsidRPr="00927E3B">
        <w:rPr>
          <w:spacing w:val="8"/>
          <w:sz w:val="26"/>
          <w:szCs w:val="26"/>
        </w:rPr>
        <w:t>профицит</w:t>
      </w:r>
      <w:r w:rsidR="00BC2A69" w:rsidRPr="00927E3B">
        <w:rPr>
          <w:spacing w:val="8"/>
          <w:sz w:val="26"/>
          <w:szCs w:val="26"/>
        </w:rPr>
        <w:t xml:space="preserve"> городского бюджета) в су</w:t>
      </w:r>
      <w:r w:rsidR="008A48CB" w:rsidRPr="00927E3B">
        <w:rPr>
          <w:spacing w:val="8"/>
          <w:sz w:val="26"/>
          <w:szCs w:val="26"/>
        </w:rPr>
        <w:t>мме  625 399</w:t>
      </w:r>
      <w:r w:rsidR="00B021C9" w:rsidRPr="00927E3B">
        <w:rPr>
          <w:spacing w:val="8"/>
          <w:sz w:val="26"/>
          <w:szCs w:val="26"/>
        </w:rPr>
        <w:t xml:space="preserve"> рублей </w:t>
      </w:r>
      <w:r w:rsidR="008A48CB" w:rsidRPr="00927E3B">
        <w:rPr>
          <w:spacing w:val="8"/>
          <w:sz w:val="26"/>
          <w:szCs w:val="26"/>
        </w:rPr>
        <w:t>78</w:t>
      </w:r>
      <w:r w:rsidR="00B021C9" w:rsidRPr="00927E3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927E3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  <w:r w:rsidRPr="00927E3B">
        <w:rPr>
          <w:spacing w:val="8"/>
          <w:sz w:val="26"/>
          <w:szCs w:val="26"/>
        </w:rPr>
        <w:tab/>
        <w:t xml:space="preserve">1) по доходам бюджета городского поселения </w:t>
      </w:r>
      <w:r w:rsidR="008A48CB" w:rsidRPr="00927E3B">
        <w:rPr>
          <w:spacing w:val="8"/>
          <w:sz w:val="26"/>
          <w:szCs w:val="26"/>
        </w:rPr>
        <w:t>за 2017</w:t>
      </w:r>
      <w:r w:rsidRPr="00927E3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927E3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  <w:r w:rsidRPr="00927E3B">
        <w:rPr>
          <w:spacing w:val="8"/>
          <w:sz w:val="26"/>
          <w:szCs w:val="26"/>
        </w:rPr>
        <w:tab/>
      </w:r>
      <w:r w:rsidR="00CE5D89" w:rsidRPr="00927E3B">
        <w:rPr>
          <w:spacing w:val="8"/>
          <w:sz w:val="26"/>
          <w:szCs w:val="26"/>
        </w:rPr>
        <w:t>2</w:t>
      </w:r>
      <w:r w:rsidRPr="00927E3B">
        <w:rPr>
          <w:spacing w:val="8"/>
          <w:sz w:val="26"/>
          <w:szCs w:val="26"/>
        </w:rPr>
        <w:t>) по расходам бюджета городского поселения за 201</w:t>
      </w:r>
      <w:r w:rsidR="008A48CB" w:rsidRPr="00927E3B">
        <w:rPr>
          <w:spacing w:val="8"/>
          <w:sz w:val="26"/>
          <w:szCs w:val="26"/>
        </w:rPr>
        <w:t>7</w:t>
      </w:r>
      <w:r w:rsidRPr="00927E3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 w:rsidRPr="00927E3B">
        <w:rPr>
          <w:spacing w:val="8"/>
          <w:sz w:val="26"/>
          <w:szCs w:val="26"/>
        </w:rPr>
        <w:t>асходов согласно  приложению №</w:t>
      </w:r>
      <w:r w:rsidR="00CE5D89" w:rsidRPr="00927E3B">
        <w:rPr>
          <w:spacing w:val="8"/>
          <w:sz w:val="26"/>
          <w:szCs w:val="26"/>
        </w:rPr>
        <w:t>2</w:t>
      </w:r>
      <w:r w:rsidRPr="00927E3B">
        <w:rPr>
          <w:spacing w:val="8"/>
          <w:sz w:val="26"/>
          <w:szCs w:val="26"/>
        </w:rPr>
        <w:t xml:space="preserve"> к настоящему отчету;</w:t>
      </w:r>
    </w:p>
    <w:p w:rsidR="00B021C9" w:rsidRPr="00927E3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  <w:r w:rsidRPr="00927E3B">
        <w:rPr>
          <w:spacing w:val="8"/>
          <w:sz w:val="26"/>
          <w:szCs w:val="26"/>
        </w:rPr>
        <w:tab/>
        <w:t>3</w:t>
      </w:r>
      <w:r w:rsidR="00B021C9" w:rsidRPr="00927E3B">
        <w:rPr>
          <w:spacing w:val="8"/>
          <w:sz w:val="26"/>
          <w:szCs w:val="26"/>
        </w:rPr>
        <w:t>) по ведомственной структуре расходов бюджета  городского поселения за 201</w:t>
      </w:r>
      <w:r w:rsidR="008A48CB" w:rsidRPr="00927E3B">
        <w:rPr>
          <w:spacing w:val="8"/>
          <w:sz w:val="26"/>
          <w:szCs w:val="26"/>
        </w:rPr>
        <w:t>7 год согласно приложению №</w:t>
      </w:r>
      <w:r w:rsidRPr="00927E3B">
        <w:rPr>
          <w:spacing w:val="8"/>
          <w:sz w:val="26"/>
          <w:szCs w:val="26"/>
        </w:rPr>
        <w:t>3</w:t>
      </w:r>
      <w:r w:rsidR="00B021C9" w:rsidRPr="00927E3B">
        <w:rPr>
          <w:spacing w:val="8"/>
          <w:sz w:val="26"/>
          <w:szCs w:val="26"/>
        </w:rPr>
        <w:t xml:space="preserve"> к настоящему отчету;</w:t>
      </w:r>
    </w:p>
    <w:p w:rsidR="00B021C9" w:rsidRPr="00927E3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  <w:r w:rsidRPr="00927E3B">
        <w:rPr>
          <w:spacing w:val="8"/>
          <w:sz w:val="26"/>
          <w:szCs w:val="26"/>
        </w:rPr>
        <w:tab/>
        <w:t>4</w:t>
      </w:r>
      <w:r w:rsidR="00B021C9" w:rsidRPr="00927E3B">
        <w:rPr>
          <w:spacing w:val="8"/>
          <w:sz w:val="26"/>
          <w:szCs w:val="26"/>
        </w:rPr>
        <w:t>) по источникам финансирования дефицита бюджета городского поселения за 201</w:t>
      </w:r>
      <w:r w:rsidR="008A48CB" w:rsidRPr="00927E3B">
        <w:rPr>
          <w:spacing w:val="8"/>
          <w:sz w:val="26"/>
          <w:szCs w:val="26"/>
        </w:rPr>
        <w:t>7</w:t>
      </w:r>
      <w:r w:rsidR="00B021C9" w:rsidRPr="00927E3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927E3B">
        <w:rPr>
          <w:spacing w:val="8"/>
          <w:sz w:val="26"/>
          <w:szCs w:val="26"/>
        </w:rPr>
        <w:t>классификации источников финансирования дефицитов</w:t>
      </w:r>
      <w:r w:rsidRPr="00927E3B">
        <w:rPr>
          <w:spacing w:val="8"/>
          <w:sz w:val="26"/>
          <w:szCs w:val="26"/>
        </w:rPr>
        <w:t xml:space="preserve"> бюджетов</w:t>
      </w:r>
      <w:proofErr w:type="gramEnd"/>
      <w:r w:rsidRPr="00927E3B">
        <w:rPr>
          <w:spacing w:val="8"/>
          <w:sz w:val="26"/>
          <w:szCs w:val="26"/>
        </w:rPr>
        <w:t xml:space="preserve"> согласно приложению №4</w:t>
      </w:r>
      <w:r w:rsidR="00B021C9" w:rsidRPr="00927E3B">
        <w:rPr>
          <w:spacing w:val="8"/>
          <w:sz w:val="26"/>
          <w:szCs w:val="26"/>
        </w:rPr>
        <w:t xml:space="preserve"> к настояще</w:t>
      </w:r>
      <w:r w:rsidR="0016088C" w:rsidRPr="00927E3B">
        <w:rPr>
          <w:spacing w:val="8"/>
          <w:sz w:val="26"/>
          <w:szCs w:val="26"/>
        </w:rPr>
        <w:t>му отчету.</w:t>
      </w:r>
    </w:p>
    <w:p w:rsidR="0016088C" w:rsidRPr="00927E3B" w:rsidRDefault="000D0744" w:rsidP="0016088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088C" w:rsidRPr="00927E3B">
        <w:rPr>
          <w:sz w:val="26"/>
          <w:szCs w:val="26"/>
        </w:rPr>
        <w:t xml:space="preserve">. Опубликовать данный отчет </w:t>
      </w:r>
      <w:r w:rsidR="0016088C" w:rsidRPr="00927E3B">
        <w:rPr>
          <w:spacing w:val="8"/>
          <w:sz w:val="26"/>
          <w:szCs w:val="26"/>
        </w:rPr>
        <w:t xml:space="preserve">в Сборнике муниципальных правовых актов </w:t>
      </w:r>
      <w:proofErr w:type="spellStart"/>
      <w:r w:rsidR="0016088C" w:rsidRPr="00927E3B">
        <w:rPr>
          <w:spacing w:val="8"/>
          <w:sz w:val="26"/>
          <w:szCs w:val="26"/>
        </w:rPr>
        <w:t>Карачевского</w:t>
      </w:r>
      <w:proofErr w:type="spellEnd"/>
      <w:r w:rsidR="0016088C" w:rsidRPr="00927E3B">
        <w:rPr>
          <w:spacing w:val="8"/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="0016088C" w:rsidRPr="00927E3B">
        <w:rPr>
          <w:spacing w:val="8"/>
          <w:sz w:val="26"/>
          <w:szCs w:val="26"/>
        </w:rPr>
        <w:t>Карачевского</w:t>
      </w:r>
      <w:proofErr w:type="spellEnd"/>
      <w:r w:rsidR="0016088C" w:rsidRPr="00927E3B">
        <w:rPr>
          <w:spacing w:val="8"/>
          <w:sz w:val="26"/>
          <w:szCs w:val="26"/>
        </w:rPr>
        <w:t xml:space="preserve"> городского Совета народных депутатов</w:t>
      </w:r>
      <w:r w:rsidR="0016088C" w:rsidRPr="00927E3B">
        <w:rPr>
          <w:sz w:val="26"/>
          <w:szCs w:val="26"/>
        </w:rPr>
        <w:t>.</w:t>
      </w:r>
    </w:p>
    <w:p w:rsidR="00482D89" w:rsidRDefault="00482D89" w:rsidP="00B021C9">
      <w:pPr>
        <w:jc w:val="both"/>
        <w:rPr>
          <w:spacing w:val="8"/>
          <w:sz w:val="26"/>
          <w:szCs w:val="26"/>
        </w:rPr>
      </w:pPr>
      <w:r w:rsidRPr="00927E3B">
        <w:rPr>
          <w:spacing w:val="8"/>
          <w:sz w:val="26"/>
          <w:szCs w:val="26"/>
        </w:rPr>
        <w:tab/>
      </w:r>
    </w:p>
    <w:p w:rsidR="00927E3B" w:rsidRPr="00927E3B" w:rsidRDefault="00927E3B" w:rsidP="00B021C9">
      <w:pPr>
        <w:jc w:val="both"/>
        <w:rPr>
          <w:spacing w:val="8"/>
          <w:sz w:val="26"/>
          <w:szCs w:val="26"/>
        </w:rPr>
      </w:pPr>
    </w:p>
    <w:p w:rsidR="00FB4253" w:rsidRDefault="008A48CB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 w:rsidRPr="00927E3B">
        <w:rPr>
          <w:b/>
          <w:spacing w:val="8"/>
          <w:sz w:val="26"/>
          <w:szCs w:val="26"/>
        </w:rPr>
        <w:t xml:space="preserve">Глава города Карачева </w:t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Pr="00927E3B">
        <w:rPr>
          <w:b/>
          <w:spacing w:val="8"/>
          <w:sz w:val="26"/>
          <w:szCs w:val="26"/>
        </w:rPr>
        <w:tab/>
      </w:r>
      <w:r w:rsidR="0016088C" w:rsidRPr="00927E3B">
        <w:rPr>
          <w:b/>
          <w:spacing w:val="8"/>
          <w:sz w:val="26"/>
          <w:szCs w:val="26"/>
        </w:rPr>
        <w:tab/>
      </w:r>
      <w:proofErr w:type="spellStart"/>
      <w:r w:rsidR="00482D89" w:rsidRPr="00927E3B">
        <w:rPr>
          <w:b/>
          <w:spacing w:val="8"/>
          <w:sz w:val="26"/>
          <w:szCs w:val="26"/>
        </w:rPr>
        <w:t>Ю.А.Братяков</w:t>
      </w:r>
      <w:proofErr w:type="spellEnd"/>
    </w:p>
    <w:p w:rsidR="00FB4253" w:rsidRDefault="00FB4253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p w:rsidR="00FB4253" w:rsidRDefault="00FB4253" w:rsidP="00FB4253">
      <w:pPr>
        <w:jc w:val="center"/>
        <w:rPr>
          <w:rFonts w:cs="Courier New"/>
          <w:b/>
          <w:spacing w:val="4"/>
          <w:sz w:val="30"/>
          <w:szCs w:val="30"/>
        </w:rPr>
      </w:pPr>
    </w:p>
    <w:tbl>
      <w:tblPr>
        <w:tblW w:w="10489" w:type="dxa"/>
        <w:tblInd w:w="-459" w:type="dxa"/>
        <w:tblLook w:val="04A0" w:firstRow="1" w:lastRow="0" w:firstColumn="1" w:lastColumn="0" w:noHBand="0" w:noVBand="1"/>
      </w:tblPr>
      <w:tblGrid>
        <w:gridCol w:w="2107"/>
        <w:gridCol w:w="6540"/>
        <w:gridCol w:w="284"/>
        <w:gridCol w:w="1558"/>
      </w:tblGrid>
      <w:tr w:rsidR="00FB4253" w:rsidRPr="00FB4253" w:rsidTr="00FB4253">
        <w:trPr>
          <w:trHeight w:val="375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rPr>
                <w:sz w:val="28"/>
                <w:szCs w:val="28"/>
              </w:rPr>
            </w:pPr>
            <w:r w:rsidRPr="00FB4253">
              <w:rPr>
                <w:sz w:val="28"/>
                <w:szCs w:val="28"/>
              </w:rPr>
              <w:t xml:space="preserve">                                  </w:t>
            </w:r>
            <w:r w:rsidR="000D0744">
              <w:rPr>
                <w:sz w:val="28"/>
                <w:szCs w:val="28"/>
              </w:rPr>
              <w:t xml:space="preserve">                  </w:t>
            </w:r>
            <w:r w:rsidRPr="00FB4253">
              <w:rPr>
                <w:sz w:val="28"/>
                <w:szCs w:val="28"/>
              </w:rPr>
              <w:t>Приложение № 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sz w:val="28"/>
                <w:szCs w:val="28"/>
              </w:rPr>
            </w:pPr>
          </w:p>
        </w:tc>
      </w:tr>
      <w:tr w:rsidR="00FB4253" w:rsidRPr="00FB4253" w:rsidTr="00FB4253">
        <w:trPr>
          <w:gridAfter w:val="1"/>
          <w:wAfter w:w="1558" w:type="dxa"/>
          <w:trHeight w:val="435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sz w:val="28"/>
                <w:szCs w:val="28"/>
              </w:rPr>
            </w:pPr>
            <w:r w:rsidRPr="00FB4253">
              <w:rPr>
                <w:sz w:val="28"/>
                <w:szCs w:val="28"/>
              </w:rPr>
              <w:t xml:space="preserve">                         к решению </w:t>
            </w:r>
            <w:proofErr w:type="spellStart"/>
            <w:r w:rsidRPr="00FB4253">
              <w:rPr>
                <w:sz w:val="28"/>
                <w:szCs w:val="28"/>
              </w:rPr>
              <w:t>Карачевского</w:t>
            </w:r>
            <w:proofErr w:type="spellEnd"/>
            <w:r w:rsidRPr="00FB4253">
              <w:rPr>
                <w:sz w:val="28"/>
                <w:szCs w:val="28"/>
              </w:rPr>
              <w:t xml:space="preserve"> городского Совета народных депутатов</w:t>
            </w:r>
          </w:p>
        </w:tc>
      </w:tr>
      <w:tr w:rsidR="00FB4253" w:rsidRPr="00FB4253" w:rsidTr="00FB4253">
        <w:trPr>
          <w:gridAfter w:val="1"/>
          <w:wAfter w:w="1558" w:type="dxa"/>
          <w:trHeight w:val="375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253" w:rsidRPr="00FB4253" w:rsidRDefault="00FB4253" w:rsidP="00FB42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253" w:rsidRPr="00FB4253" w:rsidRDefault="00FB4253" w:rsidP="00FB4253">
            <w:pPr>
              <w:jc w:val="center"/>
              <w:rPr>
                <w:sz w:val="28"/>
                <w:szCs w:val="28"/>
              </w:rPr>
            </w:pPr>
            <w:r w:rsidRPr="00FB4253">
              <w:rPr>
                <w:sz w:val="28"/>
                <w:szCs w:val="28"/>
              </w:rPr>
              <w:t xml:space="preserve">                                      "Об исполнении бюджета </w:t>
            </w:r>
            <w:proofErr w:type="spellStart"/>
            <w:r w:rsidRPr="00FB4253">
              <w:rPr>
                <w:sz w:val="28"/>
                <w:szCs w:val="28"/>
              </w:rPr>
              <w:t>Карачевского</w:t>
            </w:r>
            <w:proofErr w:type="spellEnd"/>
            <w:r w:rsidRPr="00FB4253">
              <w:rPr>
                <w:sz w:val="28"/>
                <w:szCs w:val="28"/>
              </w:rPr>
              <w:t xml:space="preserve"> городского поселения за 2017 год"</w:t>
            </w:r>
          </w:p>
        </w:tc>
      </w:tr>
      <w:tr w:rsidR="00FB4253" w:rsidRPr="00FB4253" w:rsidTr="00FB4253">
        <w:trPr>
          <w:gridAfter w:val="1"/>
          <w:wAfter w:w="1558" w:type="dxa"/>
          <w:trHeight w:val="405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b/>
                <w:bCs/>
                <w:sz w:val="28"/>
                <w:szCs w:val="28"/>
              </w:rPr>
            </w:pPr>
            <w:r w:rsidRPr="00FB4253">
              <w:rPr>
                <w:b/>
                <w:bCs/>
                <w:sz w:val="28"/>
                <w:szCs w:val="28"/>
              </w:rPr>
              <w:t xml:space="preserve">Доходы бюджета городского поселения за 2017 год </w:t>
            </w:r>
          </w:p>
        </w:tc>
      </w:tr>
      <w:tr w:rsidR="00FB4253" w:rsidRPr="00FB4253" w:rsidTr="00FB4253">
        <w:trPr>
          <w:gridAfter w:val="1"/>
          <w:wAfter w:w="1558" w:type="dxa"/>
          <w:trHeight w:val="39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b/>
                <w:bCs/>
                <w:sz w:val="28"/>
                <w:szCs w:val="28"/>
              </w:rPr>
            </w:pPr>
            <w:r w:rsidRPr="00FB4253">
              <w:rPr>
                <w:b/>
                <w:bCs/>
                <w:sz w:val="28"/>
                <w:szCs w:val="28"/>
              </w:rPr>
              <w:t>по кодам  классификации доходов бюджетов</w:t>
            </w:r>
          </w:p>
        </w:tc>
      </w:tr>
      <w:tr w:rsidR="00FB4253" w:rsidRPr="00FB4253" w:rsidTr="00FB4253">
        <w:trPr>
          <w:trHeight w:val="405"/>
        </w:trPr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sz w:val="28"/>
                <w:szCs w:val="28"/>
              </w:rPr>
            </w:pPr>
            <w:r w:rsidRPr="00FB4253">
              <w:rPr>
                <w:sz w:val="28"/>
                <w:szCs w:val="28"/>
              </w:rPr>
              <w:t> </w:t>
            </w: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sz w:val="28"/>
                <w:szCs w:val="28"/>
              </w:rPr>
            </w:pPr>
            <w:r w:rsidRPr="00FB4253">
              <w:rPr>
                <w:sz w:val="28"/>
                <w:szCs w:val="28"/>
              </w:rPr>
              <w:t>(рублей)</w:t>
            </w:r>
          </w:p>
        </w:tc>
      </w:tr>
      <w:tr w:rsidR="00FB4253" w:rsidRPr="00FB4253" w:rsidTr="00FB4253">
        <w:trPr>
          <w:trHeight w:val="299"/>
        </w:trPr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sz w:val="26"/>
                <w:szCs w:val="26"/>
              </w:rPr>
            </w:pPr>
            <w:r w:rsidRPr="00FB4253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sz w:val="26"/>
                <w:szCs w:val="26"/>
              </w:rPr>
            </w:pPr>
            <w:r w:rsidRPr="00FB4253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sz w:val="26"/>
                <w:szCs w:val="26"/>
              </w:rPr>
            </w:pPr>
            <w:r w:rsidRPr="00FB4253">
              <w:rPr>
                <w:sz w:val="26"/>
                <w:szCs w:val="26"/>
              </w:rPr>
              <w:t>Кассовое исполнение за  2017 год</w:t>
            </w:r>
          </w:p>
        </w:tc>
      </w:tr>
      <w:tr w:rsidR="00FB4253" w:rsidRPr="00FB4253" w:rsidTr="00FB4253">
        <w:trPr>
          <w:trHeight w:val="1110"/>
        </w:trPr>
        <w:tc>
          <w:tcPr>
            <w:tcW w:w="21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4253" w:rsidRPr="00FB4253" w:rsidRDefault="00FB4253" w:rsidP="00FB4253">
            <w:pPr>
              <w:rPr>
                <w:sz w:val="26"/>
                <w:szCs w:val="26"/>
              </w:rPr>
            </w:pPr>
          </w:p>
        </w:tc>
        <w:tc>
          <w:tcPr>
            <w:tcW w:w="6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253" w:rsidRPr="00FB4253" w:rsidRDefault="00FB4253" w:rsidP="00FB4253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253" w:rsidRPr="00FB4253" w:rsidRDefault="00FB4253" w:rsidP="00FB4253">
            <w:pPr>
              <w:rPr>
                <w:sz w:val="26"/>
                <w:szCs w:val="26"/>
              </w:rPr>
            </w:pPr>
          </w:p>
        </w:tc>
      </w:tr>
      <w:tr w:rsidR="00FB4253" w:rsidRPr="00FB4253" w:rsidTr="00FB4253">
        <w:trPr>
          <w:trHeight w:val="4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10000000000000000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     НАЛОГОВЫЕ И НЕНАЛОГОВЫЕ ДОХОДЫ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59 175 048,91</w:t>
            </w:r>
          </w:p>
        </w:tc>
      </w:tr>
      <w:tr w:rsidR="00FB4253" w:rsidRPr="00FB4253" w:rsidTr="00FB4253">
        <w:trPr>
          <w:trHeight w:val="4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10100000000000000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НАЛОГИ НА ПРИБЫЛЬ, ДОХОДЫ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25 809 331,52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10102010010000110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25 621 566,90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10102010010000110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25 621 566,90</w:t>
            </w:r>
          </w:p>
        </w:tc>
      </w:tr>
      <w:tr w:rsidR="00FB4253" w:rsidRPr="00FB4253" w:rsidTr="00FB4253">
        <w:trPr>
          <w:trHeight w:val="157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10102020010000110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46 906,60</w:t>
            </w:r>
          </w:p>
        </w:tc>
      </w:tr>
      <w:tr w:rsidR="00FB4253" w:rsidRPr="00FB4253" w:rsidTr="00FB4253">
        <w:trPr>
          <w:trHeight w:val="156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10102020010000110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46 906,60</w:t>
            </w:r>
          </w:p>
        </w:tc>
      </w:tr>
      <w:tr w:rsidR="00FB4253" w:rsidRPr="00FB4253" w:rsidTr="00FB4253">
        <w:trPr>
          <w:trHeight w:val="60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10102030010000110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140 858,02</w:t>
            </w:r>
          </w:p>
        </w:tc>
      </w:tr>
      <w:tr w:rsidR="00FB4253" w:rsidRPr="00FB4253" w:rsidTr="00FB4253">
        <w:trPr>
          <w:trHeight w:val="54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10102030010000110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140 858,02</w:t>
            </w:r>
          </w:p>
        </w:tc>
      </w:tr>
      <w:tr w:rsidR="00FB4253" w:rsidRPr="00FB4253" w:rsidTr="00FB4253">
        <w:trPr>
          <w:trHeight w:val="5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10300000000000000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3 226 833,00</w:t>
            </w:r>
          </w:p>
        </w:tc>
      </w:tr>
      <w:tr w:rsidR="00FB4253" w:rsidRPr="00FB4253" w:rsidTr="00FB4253">
        <w:trPr>
          <w:trHeight w:val="5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10302000010000110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3 226 833,00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10302230010000110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бюджетами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с учетом установленных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дефференцированных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нормативов отчислений в местный бюджет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1 325 903,72</w:t>
            </w:r>
          </w:p>
        </w:tc>
      </w:tr>
      <w:tr w:rsidR="00FB4253" w:rsidRPr="00FB4253" w:rsidTr="00FB4253">
        <w:trPr>
          <w:trHeight w:val="416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10302240010000110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уплаты акцизов на моторные масла для дизельных и (или) карбюраторных (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FB4253">
              <w:rPr>
                <w:rFonts w:ascii="Arial Cyr" w:hAnsi="Arial Cyr"/>
                <w:color w:val="000000"/>
              </w:rPr>
              <w:lastRenderedPageBreak/>
              <w:t>местные бюджеты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13 460,10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10302250010000110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2 144 265,38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10302260010000110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-256 796,20</w:t>
            </w:r>
          </w:p>
        </w:tc>
      </w:tr>
      <w:tr w:rsidR="00FB4253" w:rsidRPr="00FB4253" w:rsidTr="00FB4253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10500000000000000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НАЛОГИ НА СОВОКУПНЫЙ ДОХОД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521 281,59</w:t>
            </w:r>
          </w:p>
        </w:tc>
      </w:tr>
      <w:tr w:rsidR="00FB4253" w:rsidRPr="00FB4253" w:rsidTr="00FB4253">
        <w:trPr>
          <w:trHeight w:val="54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10503000010000110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521 281,59</w:t>
            </w:r>
          </w:p>
        </w:tc>
      </w:tr>
      <w:tr w:rsidR="00FB4253" w:rsidRPr="00FB4253" w:rsidTr="00FB4253">
        <w:trPr>
          <w:trHeight w:val="4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10503010010000110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Единый сельскохозяйственный налог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521 281,59</w:t>
            </w:r>
          </w:p>
        </w:tc>
      </w:tr>
      <w:tr w:rsidR="00FB4253" w:rsidRPr="00FB4253" w:rsidTr="00FB4253">
        <w:trPr>
          <w:trHeight w:val="4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10600000000000000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НАЛОГИ НА ИМУЩЕСТВО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19 262 979,17</w:t>
            </w:r>
          </w:p>
        </w:tc>
      </w:tr>
      <w:tr w:rsidR="00FB4253" w:rsidRPr="00FB4253" w:rsidTr="00FB4253">
        <w:trPr>
          <w:trHeight w:val="46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10601000000000110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Налог на имущество физических лиц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2 895 039,26</w:t>
            </w:r>
          </w:p>
        </w:tc>
      </w:tr>
      <w:tr w:rsidR="00FB4253" w:rsidRPr="00FB4253" w:rsidTr="00FB4253">
        <w:trPr>
          <w:trHeight w:val="7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10601030130000110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2 895 039,26</w:t>
            </w:r>
          </w:p>
        </w:tc>
      </w:tr>
      <w:tr w:rsidR="00FB4253" w:rsidRPr="00FB4253" w:rsidTr="00FB4253">
        <w:trPr>
          <w:trHeight w:val="87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10601030130000110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2 895 039,26</w:t>
            </w:r>
          </w:p>
        </w:tc>
      </w:tr>
      <w:tr w:rsidR="00FB4253" w:rsidRPr="00FB4253" w:rsidTr="00FB4253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10606000000000110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Земельный налог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16 367 939,91</w:t>
            </w:r>
          </w:p>
        </w:tc>
      </w:tr>
      <w:tr w:rsidR="00FB4253" w:rsidRPr="00FB4253" w:rsidTr="00FB4253">
        <w:trPr>
          <w:trHeight w:val="45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10606030000000110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Земельный налог с организаций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10 534 739,15</w:t>
            </w:r>
          </w:p>
        </w:tc>
      </w:tr>
      <w:tr w:rsidR="00FB4253" w:rsidRPr="00FB4253" w:rsidTr="00FB4253">
        <w:trPr>
          <w:trHeight w:val="64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10606033130000110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Земельный налог с организаций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.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о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10 534 739,15</w:t>
            </w:r>
          </w:p>
        </w:tc>
      </w:tr>
      <w:tr w:rsidR="00FB4253" w:rsidRPr="00FB4253" w:rsidTr="00FB4253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10606040000000110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Земельный налог с физических лиц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5 833 200,76</w:t>
            </w:r>
          </w:p>
        </w:tc>
      </w:tr>
      <w:tr w:rsidR="00FB4253" w:rsidRPr="00FB4253" w:rsidTr="00FB4253">
        <w:trPr>
          <w:trHeight w:val="64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10606043130000110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Земельный налог с физических лиц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.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о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>бладающих земельным участком. расположенных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5 833 200,76</w:t>
            </w:r>
          </w:p>
        </w:tc>
      </w:tr>
      <w:tr w:rsidR="00FB4253" w:rsidRPr="00FB4253" w:rsidTr="00FB4253">
        <w:trPr>
          <w:trHeight w:val="5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11100000000000000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5 163 876,28</w:t>
            </w:r>
          </w:p>
        </w:tc>
      </w:tr>
      <w:tr w:rsidR="00FB4253" w:rsidRPr="00FB4253" w:rsidTr="00FB4253">
        <w:trPr>
          <w:trHeight w:val="13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11105000000000120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5 133 241,83</w:t>
            </w:r>
          </w:p>
        </w:tc>
      </w:tr>
      <w:tr w:rsidR="00FB4253" w:rsidRPr="00FB4253" w:rsidTr="00FB4253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11105013130000120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1 674 223,87</w:t>
            </w:r>
          </w:p>
        </w:tc>
      </w:tr>
      <w:tr w:rsidR="00FB4253" w:rsidRPr="00FB4253" w:rsidTr="00FB4253">
        <w:trPr>
          <w:trHeight w:val="106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11105013130000120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1 674 223,87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11105025130000120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1 034 136,87</w:t>
            </w:r>
          </w:p>
        </w:tc>
      </w:tr>
      <w:tr w:rsidR="00FB4253" w:rsidRPr="00FB4253" w:rsidTr="00FB4253">
        <w:trPr>
          <w:trHeight w:val="10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11105025130000120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1 034 136,87</w:t>
            </w:r>
          </w:p>
        </w:tc>
      </w:tr>
      <w:tr w:rsidR="00FB4253" w:rsidRPr="00FB4253" w:rsidTr="00FB4253">
        <w:trPr>
          <w:trHeight w:val="108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11105035130000120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2 424 881,09</w:t>
            </w:r>
          </w:p>
        </w:tc>
      </w:tr>
      <w:tr w:rsidR="00FB4253" w:rsidRPr="00FB4253" w:rsidTr="00FB4253">
        <w:trPr>
          <w:trHeight w:val="100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11105035130000120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2 424 881,09</w:t>
            </w:r>
          </w:p>
        </w:tc>
      </w:tr>
      <w:tr w:rsidR="00FB4253" w:rsidRPr="00FB4253" w:rsidTr="00FB4253">
        <w:trPr>
          <w:trHeight w:val="57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>11105300000000120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both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 xml:space="preserve">               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8,66</w:t>
            </w:r>
          </w:p>
        </w:tc>
      </w:tr>
      <w:tr w:rsidR="00FB4253" w:rsidRPr="00FB4253" w:rsidTr="00FB4253">
        <w:trPr>
          <w:trHeight w:val="154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>11105313130000120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both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 xml:space="preserve">                   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8,66</w:t>
            </w:r>
          </w:p>
        </w:tc>
      </w:tr>
      <w:tr w:rsidR="00FB4253" w:rsidRPr="00FB4253" w:rsidTr="00FB4253">
        <w:trPr>
          <w:trHeight w:val="52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11107000000000120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Платежи от государственных и муниципальных унитарных предприятий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23 360,69</w:t>
            </w:r>
          </w:p>
        </w:tc>
      </w:tr>
      <w:tr w:rsidR="00FB4253" w:rsidRPr="00FB4253" w:rsidTr="00FB4253">
        <w:trPr>
          <w:trHeight w:val="7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11107015130000120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23 360,69</w:t>
            </w:r>
          </w:p>
        </w:tc>
      </w:tr>
      <w:tr w:rsidR="00FB4253" w:rsidRPr="00FB4253" w:rsidTr="00FB4253">
        <w:trPr>
          <w:trHeight w:val="10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>11109000000000120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both"/>
              <w:rPr>
                <w:rFonts w:ascii="Arial Cyr" w:hAnsi="Arial Cyr"/>
              </w:rPr>
            </w:pPr>
            <w:r w:rsidRPr="00FB4253">
              <w:rPr>
                <w:rFonts w:ascii="Arial Cyr" w:hAnsi="Arial Cyr"/>
              </w:rPr>
              <w:t xml:space="preserve">             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7 265,10</w:t>
            </w:r>
          </w:p>
        </w:tc>
      </w:tr>
      <w:tr w:rsidR="00FB4253" w:rsidRPr="00FB4253" w:rsidTr="00FB4253">
        <w:trPr>
          <w:trHeight w:val="102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11109045130000120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    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7 265,10</w:t>
            </w:r>
          </w:p>
        </w:tc>
      </w:tr>
      <w:tr w:rsidR="00FB4253" w:rsidRPr="00FB4253" w:rsidTr="00FB4253">
        <w:trPr>
          <w:trHeight w:val="61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11300000000000000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ДОХОДЫ ОТ ОКАЗАНИЯ ПЛАТНЫХ УСЛУГ (РАБОТ) И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44 341,16</w:t>
            </w:r>
          </w:p>
        </w:tc>
      </w:tr>
      <w:tr w:rsidR="00FB4253" w:rsidRPr="00FB4253" w:rsidTr="00FB4253">
        <w:trPr>
          <w:trHeight w:val="57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11302000000000130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Доходы от компенсации затрат государства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44 341,16</w:t>
            </w:r>
          </w:p>
        </w:tc>
      </w:tr>
      <w:tr w:rsidR="00FB4253" w:rsidRPr="00FB4253" w:rsidTr="00FB4253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11302995130000130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Прочие доходы от компенсации затрат бюджетов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44 341,16</w:t>
            </w:r>
          </w:p>
        </w:tc>
      </w:tr>
      <w:tr w:rsidR="00FB4253" w:rsidRPr="00FB4253" w:rsidTr="00FB4253">
        <w:trPr>
          <w:trHeight w:val="4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11400000000000000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ДОХОДЫ ОТ ПРОДАЖИ МАТЕРИАЛЬНЫХ И НЕМАТЕРИАЛЬНЫХ АКТИВОВ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4 863 008,52</w:t>
            </w:r>
          </w:p>
        </w:tc>
      </w:tr>
      <w:tr w:rsidR="00FB4253" w:rsidRPr="00FB4253" w:rsidTr="00FB4253">
        <w:trPr>
          <w:trHeight w:val="103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11402000000000410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1 807 123,75</w:t>
            </w:r>
          </w:p>
        </w:tc>
      </w:tr>
      <w:tr w:rsidR="00FB4253" w:rsidRPr="00FB4253" w:rsidTr="00FB4253">
        <w:trPr>
          <w:trHeight w:val="127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11402053130000410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1 807 123,75</w:t>
            </w:r>
          </w:p>
        </w:tc>
      </w:tr>
      <w:tr w:rsidR="00FB4253" w:rsidRPr="00FB4253" w:rsidTr="00FB4253">
        <w:trPr>
          <w:trHeight w:val="7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11406000000000430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3 055 884,77</w:t>
            </w:r>
          </w:p>
        </w:tc>
      </w:tr>
      <w:tr w:rsidR="00FB4253" w:rsidRPr="00FB4253" w:rsidTr="00FB4253">
        <w:trPr>
          <w:trHeight w:val="7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11406013130000430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812 410,85</w:t>
            </w:r>
          </w:p>
        </w:tc>
      </w:tr>
      <w:tr w:rsidR="00FB4253" w:rsidRPr="00FB4253" w:rsidTr="00FB4253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11406013130000430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812 410,85</w:t>
            </w:r>
          </w:p>
        </w:tc>
      </w:tr>
      <w:tr w:rsidR="00FB4253" w:rsidRPr="00FB4253" w:rsidTr="00FB4253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11406025130000430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2 243 473,92</w:t>
            </w:r>
          </w:p>
        </w:tc>
      </w:tr>
      <w:tr w:rsidR="00FB4253" w:rsidRPr="00FB4253" w:rsidTr="00FB4253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11406025130000430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2 243 473,92</w:t>
            </w:r>
          </w:p>
        </w:tc>
      </w:tr>
      <w:tr w:rsidR="00FB4253" w:rsidRPr="00FB4253" w:rsidTr="00FB4253">
        <w:trPr>
          <w:trHeight w:val="52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11500000000000000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АДМИНИСТРАТИВНЫЕ ПЛАТЕЖИ И СБОРЫ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281 097,67</w:t>
            </w:r>
          </w:p>
        </w:tc>
      </w:tr>
      <w:tr w:rsidR="00FB4253" w:rsidRPr="00FB4253" w:rsidTr="00FB4253">
        <w:trPr>
          <w:trHeight w:val="60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11502000000000140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281 097,67</w:t>
            </w:r>
          </w:p>
        </w:tc>
      </w:tr>
      <w:tr w:rsidR="00FB4253" w:rsidRPr="00FB4253" w:rsidTr="00FB4253">
        <w:trPr>
          <w:trHeight w:val="64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11502050130000140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281 097,67</w:t>
            </w:r>
          </w:p>
        </w:tc>
      </w:tr>
      <w:tr w:rsidR="00FB4253" w:rsidRPr="00FB4253" w:rsidTr="00FB4253">
        <w:trPr>
          <w:trHeight w:val="52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11600000000000000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ШТРАФЫ, САНКЦИИ, ВОЗМЕЩЕНИЕ УЩЕРБА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2 300,00</w:t>
            </w:r>
          </w:p>
        </w:tc>
      </w:tr>
      <w:tr w:rsidR="00FB4253" w:rsidRPr="00FB4253" w:rsidTr="00FB4253">
        <w:trPr>
          <w:trHeight w:val="8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11637000000000140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FB4253" w:rsidRPr="00FB4253" w:rsidTr="00FB4253">
        <w:trPr>
          <w:trHeight w:val="109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11637040130000140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2 300,00</w:t>
            </w:r>
          </w:p>
        </w:tc>
      </w:tr>
      <w:tr w:rsidR="00FB4253" w:rsidRPr="00FB4253" w:rsidTr="00FB4253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20000000000000000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     БЕЗВОЗМЕЗДНЫЕ ПОСТУПЛЕНИЯ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32 324 132,23</w:t>
            </w:r>
          </w:p>
        </w:tc>
      </w:tr>
      <w:tr w:rsidR="00FB4253" w:rsidRPr="00FB4253" w:rsidTr="00FB4253">
        <w:trPr>
          <w:trHeight w:val="57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20200000000000000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 xml:space="preserve">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i/>
                <w:iCs/>
                <w:color w:val="000000"/>
              </w:rPr>
            </w:pPr>
            <w:r w:rsidRPr="00FB4253">
              <w:rPr>
                <w:rFonts w:ascii="Arial Cyr" w:hAnsi="Arial Cyr"/>
                <w:i/>
                <w:iCs/>
                <w:color w:val="000000"/>
              </w:rPr>
              <w:t>32 324 132,23</w:t>
            </w:r>
          </w:p>
        </w:tc>
      </w:tr>
      <w:tr w:rsidR="00FB4253" w:rsidRPr="00FB4253" w:rsidTr="00FB4253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20202000000000151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27 246 379,23</w:t>
            </w:r>
          </w:p>
        </w:tc>
      </w:tr>
      <w:tr w:rsidR="00FB4253" w:rsidRPr="00FB4253" w:rsidTr="00FB4253">
        <w:trPr>
          <w:trHeight w:val="60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20220077000000 151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на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11 051 378,45</w:t>
            </w:r>
          </w:p>
        </w:tc>
      </w:tr>
      <w:tr w:rsidR="00FB4253" w:rsidRPr="00FB4253" w:rsidTr="00FB4253">
        <w:trPr>
          <w:trHeight w:val="63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20220077130000 151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городских поселений на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11 051 378,45</w:t>
            </w:r>
          </w:p>
        </w:tc>
      </w:tr>
      <w:tr w:rsidR="00FB4253" w:rsidRPr="00FB4253" w:rsidTr="00FB4253">
        <w:trPr>
          <w:trHeight w:val="106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20220216000000151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2 854 000,00</w:t>
            </w:r>
          </w:p>
        </w:tc>
      </w:tr>
      <w:tr w:rsidR="00FB4253" w:rsidRPr="00FB4253" w:rsidTr="00FB4253">
        <w:trPr>
          <w:trHeight w:val="112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20220216130000151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2 854 000,00</w:t>
            </w:r>
          </w:p>
        </w:tc>
      </w:tr>
      <w:tr w:rsidR="00FB4253" w:rsidRPr="00FB4253" w:rsidTr="00FB4253">
        <w:trPr>
          <w:trHeight w:val="8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20225527000000151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475 000,00</w:t>
            </w:r>
          </w:p>
        </w:tc>
      </w:tr>
      <w:tr w:rsidR="00FB4253" w:rsidRPr="00FB4253" w:rsidTr="00FB4253">
        <w:trPr>
          <w:trHeight w:val="97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20225527130000151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475 000,00</w:t>
            </w:r>
          </w:p>
        </w:tc>
      </w:tr>
      <w:tr w:rsidR="00FB4253" w:rsidRPr="00FB4253" w:rsidTr="00FB4253">
        <w:trPr>
          <w:trHeight w:val="78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20225555000000151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12 866 000,78</w:t>
            </w:r>
          </w:p>
        </w:tc>
      </w:tr>
      <w:tr w:rsidR="00FB4253" w:rsidRPr="00FB4253" w:rsidTr="00FB4253">
        <w:trPr>
          <w:trHeight w:val="8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20225555130000151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12 866 000,78</w:t>
            </w:r>
          </w:p>
        </w:tc>
      </w:tr>
      <w:tr w:rsidR="00FB4253" w:rsidRPr="00FB4253" w:rsidTr="00FB4253">
        <w:trPr>
          <w:trHeight w:val="63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20230000000000151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947 003,00</w:t>
            </w:r>
          </w:p>
        </w:tc>
      </w:tr>
      <w:tr w:rsidR="00FB4253" w:rsidRPr="00FB4253" w:rsidTr="00FB4253">
        <w:trPr>
          <w:trHeight w:val="57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20230024000000151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200,00</w:t>
            </w:r>
          </w:p>
        </w:tc>
      </w:tr>
      <w:tr w:rsidR="00FB4253" w:rsidRPr="00FB4253" w:rsidTr="00FB4253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20230024130000151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200,00</w:t>
            </w:r>
          </w:p>
        </w:tc>
      </w:tr>
      <w:tr w:rsidR="00FB4253" w:rsidRPr="00FB4253" w:rsidTr="00FB4253">
        <w:trPr>
          <w:trHeight w:val="540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20235485000000151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Субвенции бюджетам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946 803,00</w:t>
            </w:r>
          </w:p>
        </w:tc>
      </w:tr>
      <w:tr w:rsidR="00FB4253" w:rsidRPr="00FB4253" w:rsidTr="00FB4253">
        <w:trPr>
          <w:trHeight w:val="58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20235485130000151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Субвенции бюджетам городских поселений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946 803,00</w:t>
            </w:r>
          </w:p>
        </w:tc>
      </w:tr>
      <w:tr w:rsidR="00FB4253" w:rsidRPr="00FB4253" w:rsidTr="00FB4253">
        <w:trPr>
          <w:trHeight w:val="52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20204000000000151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межбюджетные трансферты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4 130 750,00</w:t>
            </w:r>
          </w:p>
        </w:tc>
      </w:tr>
      <w:tr w:rsidR="00FB4253" w:rsidRPr="00FB4253" w:rsidTr="00FB4253">
        <w:trPr>
          <w:trHeight w:val="46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20204999000000151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Прочие межбюджетные трансферты, передаваемые бюджетам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4 130 750,00</w:t>
            </w:r>
          </w:p>
        </w:tc>
      </w:tr>
      <w:tr w:rsidR="00FB4253" w:rsidRPr="00FB4253" w:rsidTr="00FB4253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20204999130000151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    Прочие межбюджетные трансферты, передаваемые бюджетам городских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4 130 750,00</w:t>
            </w:r>
          </w:p>
        </w:tc>
      </w:tr>
      <w:tr w:rsidR="00FB4253" w:rsidRPr="00FB4253" w:rsidTr="00FB4253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В С Е Г О: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91 499 181,14</w:t>
            </w:r>
          </w:p>
        </w:tc>
      </w:tr>
      <w:tr w:rsidR="00FB4253" w:rsidRPr="00FB4253" w:rsidTr="00FB4253">
        <w:trPr>
          <w:trHeight w:val="360"/>
        </w:trPr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sz w:val="26"/>
                <w:szCs w:val="26"/>
              </w:rPr>
            </w:pPr>
          </w:p>
        </w:tc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sz w:val="28"/>
                <w:szCs w:val="28"/>
              </w:rPr>
            </w:pPr>
          </w:p>
        </w:tc>
      </w:tr>
    </w:tbl>
    <w:p w:rsidR="00FB4253" w:rsidRDefault="00FB4253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FB4253" w:rsidRDefault="00FB4253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660"/>
        <w:gridCol w:w="1260"/>
        <w:gridCol w:w="3309"/>
      </w:tblGrid>
      <w:tr w:rsidR="00FB4253" w:rsidRPr="00FB4253" w:rsidTr="00FB4253">
        <w:trPr>
          <w:trHeight w:val="30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Приложение 2</w:t>
            </w:r>
          </w:p>
        </w:tc>
      </w:tr>
      <w:tr w:rsidR="00FB4253" w:rsidRPr="00FB4253" w:rsidTr="00FB4253">
        <w:trPr>
          <w:trHeight w:val="30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FB4253" w:rsidRPr="00FB4253" w:rsidTr="00FB4253">
        <w:trPr>
          <w:trHeight w:val="36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городского поселения за 2017 год" </w:t>
            </w:r>
          </w:p>
        </w:tc>
      </w:tr>
      <w:tr w:rsidR="00FB4253" w:rsidRPr="00FB4253" w:rsidTr="00FB4253">
        <w:trPr>
          <w:trHeight w:val="1320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Расходы бюджета городского поселения за 2017 год по разделам и подразделам классификации расходов бюджетов</w:t>
            </w:r>
          </w:p>
        </w:tc>
      </w:tr>
      <w:tr w:rsidR="00FB4253" w:rsidRPr="00FB4253" w:rsidTr="00FB4253">
        <w:trPr>
          <w:trHeight w:val="255"/>
        </w:trPr>
        <w:tc>
          <w:tcPr>
            <w:tcW w:w="9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FB4253" w:rsidRPr="00FB4253" w:rsidTr="00FB4253">
        <w:trPr>
          <w:trHeight w:val="525"/>
        </w:trPr>
        <w:tc>
          <w:tcPr>
            <w:tcW w:w="4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FB4253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3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3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3 988 798,63</w:t>
            </w:r>
          </w:p>
        </w:tc>
      </w:tr>
      <w:tr w:rsidR="00FB4253" w:rsidRPr="00FB4253" w:rsidTr="00FB4253">
        <w:trPr>
          <w:trHeight w:val="108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494 685,40</w:t>
            </w:r>
          </w:p>
        </w:tc>
      </w:tr>
      <w:tr w:rsidR="00FB4253" w:rsidRPr="00FB4253" w:rsidTr="00FB4253">
        <w:trPr>
          <w:trHeight w:val="37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3 494 113,23</w:t>
            </w:r>
          </w:p>
        </w:tc>
      </w:tr>
      <w:tr w:rsidR="00FB4253" w:rsidRPr="00FB4253" w:rsidTr="00FB4253">
        <w:trPr>
          <w:trHeight w:val="6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57 900,00</w:t>
            </w:r>
          </w:p>
        </w:tc>
      </w:tr>
      <w:tr w:rsidR="00FB4253" w:rsidRPr="00FB4253" w:rsidTr="00FB4253">
        <w:trPr>
          <w:trHeight w:val="78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25 139 085,66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11 613,60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1 124 719,15</w:t>
            </w:r>
          </w:p>
        </w:tc>
      </w:tr>
      <w:tr w:rsidR="00FB4253" w:rsidRPr="00FB4253" w:rsidTr="00FB4253">
        <w:trPr>
          <w:trHeight w:val="43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23 502 752,91</w:t>
            </w:r>
          </w:p>
        </w:tc>
      </w:tr>
      <w:tr w:rsidR="00FB4253" w:rsidRPr="00FB4253" w:rsidTr="00FB4253">
        <w:trPr>
          <w:trHeight w:val="52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500 000,00</w:t>
            </w:r>
          </w:p>
        </w:tc>
      </w:tr>
      <w:tr w:rsidR="00FB4253" w:rsidRPr="00FB4253" w:rsidTr="00FB4253">
        <w:trPr>
          <w:trHeight w:val="405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38 143 675,01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449 156,29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4 923 853,84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32 770 664,88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6 622 733,51</w:t>
            </w:r>
          </w:p>
        </w:tc>
      </w:tr>
      <w:tr w:rsidR="00FB4253" w:rsidRPr="00FB4253" w:rsidTr="00FB4253">
        <w:trPr>
          <w:trHeight w:val="42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6 622 733,51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2 557 304,94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524 312,34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1 902 992,60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14 364 283,61</w:t>
            </w:r>
          </w:p>
        </w:tc>
      </w:tr>
      <w:tr w:rsidR="00FB4253" w:rsidRPr="00FB4253" w:rsidTr="00FB4253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14 364 283,61</w:t>
            </w:r>
          </w:p>
        </w:tc>
      </w:tr>
      <w:tr w:rsidR="00FB4253" w:rsidRPr="00FB4253" w:rsidTr="00FB4253">
        <w:trPr>
          <w:trHeight w:val="255"/>
        </w:trPr>
        <w:tc>
          <w:tcPr>
            <w:tcW w:w="5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3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90 873 781,36</w:t>
            </w:r>
          </w:p>
        </w:tc>
      </w:tr>
    </w:tbl>
    <w:p w:rsidR="00FB4253" w:rsidRDefault="00FB4253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FB4253" w:rsidRDefault="00FB4253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9580" w:type="dxa"/>
        <w:tblInd w:w="93" w:type="dxa"/>
        <w:tblLook w:val="04A0" w:firstRow="1" w:lastRow="0" w:firstColumn="1" w:lastColumn="0" w:noHBand="0" w:noVBand="1"/>
      </w:tblPr>
      <w:tblGrid>
        <w:gridCol w:w="236"/>
        <w:gridCol w:w="4048"/>
        <w:gridCol w:w="140"/>
        <w:gridCol w:w="594"/>
        <w:gridCol w:w="140"/>
        <w:gridCol w:w="680"/>
        <w:gridCol w:w="140"/>
        <w:gridCol w:w="1222"/>
        <w:gridCol w:w="140"/>
        <w:gridCol w:w="620"/>
        <w:gridCol w:w="140"/>
        <w:gridCol w:w="1340"/>
        <w:gridCol w:w="140"/>
      </w:tblGrid>
      <w:tr w:rsidR="00FB4253" w:rsidRPr="00FB4253" w:rsidTr="00FB4253">
        <w:trPr>
          <w:gridAfter w:val="1"/>
          <w:wAfter w:w="140" w:type="dxa"/>
          <w:trHeight w:val="300"/>
        </w:trPr>
        <w:tc>
          <w:tcPr>
            <w:tcW w:w="9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>Приложение 3</w:t>
            </w:r>
          </w:p>
        </w:tc>
      </w:tr>
      <w:tr w:rsidR="00FB4253" w:rsidRPr="00FB4253" w:rsidTr="00FB4253">
        <w:trPr>
          <w:gridAfter w:val="1"/>
          <w:wAfter w:w="140" w:type="dxa"/>
          <w:trHeight w:val="300"/>
        </w:trPr>
        <w:tc>
          <w:tcPr>
            <w:tcW w:w="9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FB4253" w:rsidRPr="00FB4253" w:rsidTr="00FB4253">
        <w:trPr>
          <w:gridAfter w:val="1"/>
          <w:wAfter w:w="140" w:type="dxa"/>
          <w:trHeight w:val="345"/>
        </w:trPr>
        <w:tc>
          <w:tcPr>
            <w:tcW w:w="9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городского поселения за 2017 год"</w:t>
            </w:r>
          </w:p>
        </w:tc>
      </w:tr>
      <w:tr w:rsidR="00FB4253" w:rsidRPr="00FB4253" w:rsidTr="00FB4253">
        <w:trPr>
          <w:gridAfter w:val="1"/>
          <w:wAfter w:w="140" w:type="dxa"/>
          <w:trHeight w:val="855"/>
        </w:trPr>
        <w:tc>
          <w:tcPr>
            <w:tcW w:w="9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Расходы бюджета городского поселения за 2017 год по ведомственной структуре расходов бюджета городского поселения</w:t>
            </w:r>
          </w:p>
        </w:tc>
      </w:tr>
      <w:tr w:rsidR="00FB4253" w:rsidRPr="00FB4253" w:rsidTr="00FB4253">
        <w:trPr>
          <w:gridAfter w:val="1"/>
          <w:wAfter w:w="140" w:type="dxa"/>
          <w:trHeight w:val="255"/>
        </w:trPr>
        <w:tc>
          <w:tcPr>
            <w:tcW w:w="9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4253" w:rsidRPr="00FB4253" w:rsidRDefault="00FB4253" w:rsidP="00FB4253">
            <w:pPr>
              <w:jc w:val="right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FB4253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B4253" w:rsidRPr="00FB4253" w:rsidRDefault="00FB4253" w:rsidP="00FB4253">
            <w:pPr>
              <w:jc w:val="center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Кассовое исполнение</w:t>
            </w:r>
          </w:p>
        </w:tc>
      </w:tr>
      <w:tr w:rsidR="00FB4253" w:rsidRPr="00FB4253" w:rsidTr="00FB4253">
        <w:trPr>
          <w:gridAfter w:val="1"/>
          <w:wAfter w:w="140" w:type="dxa"/>
          <w:trHeight w:val="300"/>
        </w:trPr>
        <w:tc>
          <w:tcPr>
            <w:tcW w:w="42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253" w:rsidRPr="00FB4253" w:rsidRDefault="00FB4253" w:rsidP="00FB4253">
            <w:pPr>
              <w:rPr>
                <w:rFonts w:ascii="Arial Cyr" w:hAnsi="Arial Cyr"/>
                <w:color w:val="000000"/>
              </w:rPr>
            </w:pP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 </w:t>
            </w:r>
            <w:proofErr w:type="spellStart"/>
            <w:r w:rsidRPr="00FB4253">
              <w:rPr>
                <w:rFonts w:ascii="Arial Cyr" w:hAnsi="Arial Cyr"/>
                <w:b/>
                <w:bCs/>
                <w:color w:val="000000"/>
              </w:rPr>
              <w:t>Карачевский</w:t>
            </w:r>
            <w:proofErr w:type="spellEnd"/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494 685,40</w:t>
            </w:r>
          </w:p>
        </w:tc>
      </w:tr>
      <w:tr w:rsidR="00FB4253" w:rsidRPr="00FB4253" w:rsidTr="00FB4253">
        <w:trPr>
          <w:gridAfter w:val="1"/>
          <w:wAfter w:w="140" w:type="dxa"/>
          <w:trHeight w:val="30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494 685,40</w:t>
            </w:r>
          </w:p>
        </w:tc>
      </w:tr>
      <w:tr w:rsidR="00FB4253" w:rsidRPr="00FB4253" w:rsidTr="00FB4253">
        <w:trPr>
          <w:gridAfter w:val="1"/>
          <w:wAfter w:w="140" w:type="dxa"/>
          <w:trHeight w:val="10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494 685,40</w:t>
            </w:r>
          </w:p>
        </w:tc>
      </w:tr>
      <w:tr w:rsidR="00FB4253" w:rsidRPr="00FB4253" w:rsidTr="00FB4253">
        <w:trPr>
          <w:gridAfter w:val="1"/>
          <w:wAfter w:w="140" w:type="dxa"/>
          <w:trHeight w:val="8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494 685,40</w:t>
            </w:r>
          </w:p>
        </w:tc>
      </w:tr>
      <w:tr w:rsidR="00FB4253" w:rsidRPr="00FB4253" w:rsidTr="00FB4253">
        <w:trPr>
          <w:gridAfter w:val="1"/>
          <w:wAfter w:w="140" w:type="dxa"/>
          <w:trHeight w:val="153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313 029,96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313 029,96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181 127,95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181 127,95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527,49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527,49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 Администрация </w:t>
            </w:r>
            <w:proofErr w:type="spellStart"/>
            <w:r w:rsidRPr="00FB4253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FB4253">
              <w:rPr>
                <w:rFonts w:ascii="Arial Cyr" w:hAnsi="Arial Cyr"/>
                <w:b/>
                <w:bCs/>
                <w:color w:val="000000"/>
              </w:rPr>
              <w:t xml:space="preserve"> района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90 379 095,96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3 494 113,23</w:t>
            </w:r>
          </w:p>
        </w:tc>
      </w:tr>
      <w:tr w:rsidR="00FB4253" w:rsidRPr="00FB4253" w:rsidTr="00FB4253">
        <w:trPr>
          <w:gridAfter w:val="1"/>
          <w:wAfter w:w="140" w:type="dxa"/>
          <w:trHeight w:val="4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3 494 113,23</w:t>
            </w:r>
          </w:p>
        </w:tc>
      </w:tr>
      <w:tr w:rsidR="00FB4253" w:rsidRPr="00FB4253" w:rsidTr="00FB4253">
        <w:trPr>
          <w:gridAfter w:val="1"/>
          <w:wAfter w:w="140" w:type="dxa"/>
          <w:trHeight w:val="181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Профилактика безнадзорности и правонарушений несовершеннолетних, организация деятельности административных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комиссй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200,00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200,00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200,00</w:t>
            </w:r>
          </w:p>
        </w:tc>
      </w:tr>
      <w:tr w:rsidR="003C2957" w:rsidRPr="00FB4253" w:rsidTr="003C2957">
        <w:trPr>
          <w:gridBefore w:val="1"/>
          <w:wBefore w:w="236" w:type="dxa"/>
          <w:trHeight w:val="7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254 041,16</w:t>
            </w:r>
          </w:p>
        </w:tc>
      </w:tr>
      <w:tr w:rsidR="003C2957" w:rsidRPr="00FB4253" w:rsidTr="003C2957">
        <w:trPr>
          <w:gridBefore w:val="1"/>
          <w:wBefore w:w="236" w:type="dxa"/>
          <w:trHeight w:val="76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для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обеспечения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государственных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254 041,16</w:t>
            </w:r>
          </w:p>
        </w:tc>
      </w:tr>
      <w:tr w:rsidR="003C2957" w:rsidRPr="00FB4253" w:rsidTr="003C2957">
        <w:trPr>
          <w:gridBefore w:val="1"/>
          <w:wBefore w:w="236" w:type="dxa"/>
          <w:trHeight w:val="7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услуг для обеспечения государственных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254 041,16</w:t>
            </w:r>
          </w:p>
        </w:tc>
      </w:tr>
      <w:tr w:rsidR="003C2957" w:rsidRPr="00FB4253" w:rsidTr="003C2957">
        <w:trPr>
          <w:gridBefore w:val="1"/>
          <w:wBefore w:w="236" w:type="dxa"/>
          <w:trHeight w:val="7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Оценка имущества, признание прав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регулирование отношений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муниципальной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213 719,00</w:t>
            </w:r>
          </w:p>
        </w:tc>
      </w:tr>
      <w:tr w:rsidR="003C2957" w:rsidRPr="00FB4253" w:rsidTr="003C2957">
        <w:trPr>
          <w:gridBefore w:val="1"/>
          <w:wBefore w:w="236" w:type="dxa"/>
          <w:trHeight w:val="7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для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обеспечения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государственных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213 719,00</w:t>
            </w:r>
          </w:p>
        </w:tc>
      </w:tr>
      <w:tr w:rsidR="003C2957" w:rsidRPr="00FB4253" w:rsidTr="003C2957">
        <w:trPr>
          <w:gridBefore w:val="1"/>
          <w:wBefore w:w="236" w:type="dxa"/>
          <w:trHeight w:val="82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услуг для обеспечения государственных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5000017400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213 719,00</w:t>
            </w:r>
          </w:p>
        </w:tc>
      </w:tr>
      <w:tr w:rsidR="003C2957" w:rsidRPr="00FB4253" w:rsidTr="003C2957">
        <w:trPr>
          <w:gridBefore w:val="1"/>
          <w:wBefore w:w="236" w:type="dxa"/>
          <w:trHeight w:val="106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содержания имущества,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proofErr w:type="gramStart"/>
            <w:r w:rsidRPr="00FB4253">
              <w:rPr>
                <w:rFonts w:ascii="Arial Cyr" w:hAnsi="Arial Cyr"/>
                <w:color w:val="000000"/>
              </w:rPr>
              <w:t>находящегося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в собственности городского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proofErr w:type="gramStart"/>
            <w:r w:rsidRPr="00FB4253">
              <w:rPr>
                <w:rFonts w:ascii="Arial Cyr" w:hAnsi="Arial Cyr"/>
                <w:color w:val="000000"/>
              </w:rPr>
              <w:t xml:space="preserve">поселения (расположенного в границах </w:t>
            </w:r>
            <w:proofErr w:type="gramEnd"/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сельской территории)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501 586,07</w:t>
            </w:r>
          </w:p>
        </w:tc>
      </w:tr>
      <w:tr w:rsidR="003C2957" w:rsidRPr="00FB4253" w:rsidTr="003C2957">
        <w:trPr>
          <w:gridBefore w:val="1"/>
          <w:wBefore w:w="236" w:type="dxa"/>
          <w:trHeight w:val="780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для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обеспечения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государственных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493 586,07</w:t>
            </w:r>
          </w:p>
        </w:tc>
      </w:tr>
      <w:tr w:rsidR="003C2957" w:rsidRPr="00FB4253" w:rsidTr="003C2957">
        <w:trPr>
          <w:gridBefore w:val="1"/>
          <w:wBefore w:w="236" w:type="dxa"/>
          <w:trHeight w:val="73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услуг для обеспечения государственных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493 586,07</w:t>
            </w:r>
          </w:p>
        </w:tc>
      </w:tr>
      <w:tr w:rsidR="003C2957" w:rsidRPr="00FB4253" w:rsidTr="003C2957">
        <w:trPr>
          <w:gridBefore w:val="1"/>
          <w:wBefore w:w="236" w:type="dxa"/>
          <w:trHeight w:val="4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8 000,00</w:t>
            </w:r>
          </w:p>
        </w:tc>
      </w:tr>
      <w:tr w:rsidR="003C2957" w:rsidRPr="00FB4253" w:rsidTr="003C2957">
        <w:trPr>
          <w:gridBefore w:val="1"/>
          <w:wBefore w:w="236" w:type="dxa"/>
          <w:trHeight w:val="55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8 000,00</w:t>
            </w:r>
          </w:p>
        </w:tc>
      </w:tr>
      <w:tr w:rsidR="003C2957" w:rsidRPr="00FB4253" w:rsidTr="003C2957">
        <w:trPr>
          <w:gridBefore w:val="1"/>
          <w:wBefore w:w="236" w:type="dxa"/>
          <w:trHeight w:val="58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Уплата налогов, сборов и иных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обязательных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2 524 567,00</w:t>
            </w:r>
          </w:p>
        </w:tc>
      </w:tr>
      <w:tr w:rsidR="003C2957" w:rsidRPr="00FB4253" w:rsidTr="003C2957">
        <w:trPr>
          <w:gridBefore w:val="1"/>
          <w:wBefore w:w="236" w:type="dxa"/>
          <w:trHeight w:val="450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2 524 567,00</w:t>
            </w:r>
          </w:p>
        </w:tc>
      </w:tr>
      <w:tr w:rsidR="003C2957" w:rsidRPr="00FB4253" w:rsidTr="003C2957">
        <w:trPr>
          <w:gridBefore w:val="1"/>
          <w:wBefore w:w="236" w:type="dxa"/>
          <w:trHeight w:val="58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5000017600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2 524 567,00</w:t>
            </w:r>
          </w:p>
        </w:tc>
      </w:tr>
      <w:tr w:rsidR="003C2957" w:rsidRPr="00FB4253" w:rsidTr="003C2957">
        <w:trPr>
          <w:gridBefore w:val="1"/>
          <w:wBefore w:w="236" w:type="dxa"/>
          <w:trHeight w:val="540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НАЦИОНАЛЬНАЯ БЕЗОПАСНОСТЬ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ПРАВООХРАНИТЕЛЬНАЯ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ДЕЯТЕЛЬНОСТЬ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3C2957" w:rsidRPr="00FB4253" w:rsidTr="003C2957">
        <w:trPr>
          <w:gridBefore w:val="1"/>
          <w:wBefore w:w="236" w:type="dxa"/>
          <w:trHeight w:val="76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Другие вопросы в области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национальной безопасности и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правоохранительной деятельности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3C2957" w:rsidRPr="00FB4253" w:rsidTr="003C2957">
        <w:trPr>
          <w:gridBefore w:val="1"/>
          <w:wBefore w:w="236" w:type="dxa"/>
          <w:trHeight w:val="82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Мероприятия по созданию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благоприятной и безопасной среды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проживания на территории городского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поселения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3C2957" w:rsidRPr="00FB4253" w:rsidTr="003C2957">
        <w:trPr>
          <w:gridBefore w:val="1"/>
          <w:wBefore w:w="236" w:type="dxa"/>
          <w:trHeight w:val="79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для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обеспечения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государственных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3C2957" w:rsidRPr="00FB4253" w:rsidTr="003C2957">
        <w:trPr>
          <w:gridBefore w:val="1"/>
          <w:wBefore w:w="236" w:type="dxa"/>
          <w:trHeight w:val="810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</w:t>
            </w:r>
          </w:p>
          <w:p w:rsidR="003C2957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услуг для обеспечения государственных </w:t>
            </w:r>
          </w:p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5000012200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57 900,00</w:t>
            </w:r>
          </w:p>
        </w:tc>
      </w:tr>
      <w:tr w:rsidR="003C2957" w:rsidRPr="00FB4253" w:rsidTr="003C2957">
        <w:trPr>
          <w:gridBefore w:val="1"/>
          <w:wBefore w:w="236" w:type="dxa"/>
          <w:trHeight w:val="43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25 139 085,66</w:t>
            </w:r>
          </w:p>
        </w:tc>
      </w:tr>
      <w:tr w:rsidR="003C2957" w:rsidRPr="00FB4253" w:rsidTr="003C2957">
        <w:trPr>
          <w:gridBefore w:val="1"/>
          <w:wBefore w:w="236" w:type="dxa"/>
          <w:trHeight w:val="435"/>
        </w:trPr>
        <w:tc>
          <w:tcPr>
            <w:tcW w:w="418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957" w:rsidRPr="00FB4253" w:rsidRDefault="003C2957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Сельское хозяйство и рыболовство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2957" w:rsidRPr="00FB4253" w:rsidRDefault="003C2957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11 613,60</w:t>
            </w:r>
          </w:p>
        </w:tc>
      </w:tr>
      <w:tr w:rsidR="00FB4253" w:rsidRPr="00FB4253" w:rsidTr="00FB4253">
        <w:trPr>
          <w:gridAfter w:val="1"/>
          <w:wAfter w:w="140" w:type="dxa"/>
          <w:trHeight w:val="25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Организация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11 613,60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11 613,60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5000012510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11 613,60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1 124 719,15</w:t>
            </w:r>
          </w:p>
        </w:tc>
      </w:tr>
      <w:tr w:rsidR="00FB4253" w:rsidRPr="00FB4253" w:rsidTr="00FB4253">
        <w:trPr>
          <w:gridAfter w:val="1"/>
          <w:wAfter w:w="140" w:type="dxa"/>
          <w:trHeight w:val="130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Компенсация организациям автомобильного транспорта в части потерь в доходах, возникающих в результате регулирования тарифов на перевозки пассажиров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1 124 719,15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1 124 719,15</w:t>
            </w:r>
          </w:p>
        </w:tc>
      </w:tr>
      <w:tr w:rsidR="00FB4253" w:rsidRPr="00FB4253" w:rsidTr="00FB4253">
        <w:trPr>
          <w:gridAfter w:val="1"/>
          <w:wAfter w:w="140" w:type="dxa"/>
          <w:trHeight w:val="13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5000031700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1 124 719,15</w:t>
            </w:r>
          </w:p>
        </w:tc>
      </w:tr>
      <w:tr w:rsidR="00FB4253" w:rsidRPr="00FB4253" w:rsidTr="00FB4253">
        <w:trPr>
          <w:gridAfter w:val="1"/>
          <w:wAfter w:w="140" w:type="dxa"/>
          <w:trHeight w:val="63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23 502 752,91</w:t>
            </w:r>
          </w:p>
        </w:tc>
      </w:tr>
      <w:tr w:rsidR="00FB4253" w:rsidRPr="00FB4253" w:rsidTr="00FB4253">
        <w:trPr>
          <w:gridAfter w:val="1"/>
          <w:wAfter w:w="140" w:type="dxa"/>
          <w:trHeight w:val="23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"Обеспечение реализации государственных полномочий в области строительства, архитектуры и развитие дорожного хозяйства Брянской области" (2014-2020 годы). ПП "Автомобильные дороги" (2014-2020 годы)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.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к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>апитальный ремонт и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2 854 000,00</w:t>
            </w:r>
          </w:p>
        </w:tc>
      </w:tr>
      <w:tr w:rsidR="00FB4253" w:rsidRPr="00FB4253" w:rsidTr="00FB4253">
        <w:trPr>
          <w:gridAfter w:val="1"/>
          <w:wAfter w:w="140" w:type="dxa"/>
          <w:trHeight w:val="7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2 854 000,00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2 854 000,00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5 817 887,31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5 725 029,57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5 725 029,57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92 857,74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92 857,74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Капитальный ремонт и ремонт сети автомобильных дорог местного значения и искусственных сооружений на них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10 429 909,10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10 429 909,10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10 429 909,10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Учреждения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оказывающие работы и услуги в сфере дорожно-коммунального хозяйства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2 904 550,61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2 904 550,61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2 904 550,61</w:t>
            </w:r>
          </w:p>
        </w:tc>
      </w:tr>
      <w:tr w:rsidR="00FB4253" w:rsidRPr="00FB4253" w:rsidTr="00FB4253">
        <w:trPr>
          <w:gridAfter w:val="1"/>
          <w:wAfter w:w="140" w:type="dxa"/>
          <w:trHeight w:val="25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"Обеспечение реализации государственных полномочий в области строительства, архитектуры и развитие дорожного хозяйства Брянской области" (2014-2020 годы). ПП "Автомобильные дороги" (2014-2020гг.)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.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 xml:space="preserve"> </w:t>
            </w:r>
            <w:proofErr w:type="gramStart"/>
            <w:r w:rsidRPr="00FB4253">
              <w:rPr>
                <w:rFonts w:ascii="Arial Cyr" w:hAnsi="Arial Cyr"/>
                <w:color w:val="000000"/>
              </w:rPr>
              <w:t>к</w:t>
            </w:r>
            <w:proofErr w:type="gramEnd"/>
            <w:r w:rsidRPr="00FB4253">
              <w:rPr>
                <w:rFonts w:ascii="Arial Cyr" w:hAnsi="Arial Cyr"/>
                <w:color w:val="000000"/>
              </w:rPr>
              <w:t>апитальный ремонт и ремонт автомобильных дорог общего пользования местного значения и искусственных сооружений на них (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местный бюджет)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1 496 405,89</w:t>
            </w:r>
          </w:p>
        </w:tc>
      </w:tr>
      <w:tr w:rsidR="00FB4253" w:rsidRPr="00FB4253" w:rsidTr="00FB4253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1 496 405,89</w:t>
            </w:r>
          </w:p>
        </w:tc>
      </w:tr>
      <w:tr w:rsidR="00FB4253" w:rsidRPr="00FB4253" w:rsidTr="00FB4253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50000S6170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1 496 405,89</w:t>
            </w:r>
          </w:p>
        </w:tc>
      </w:tr>
      <w:tr w:rsidR="00FB4253" w:rsidRPr="00FB4253" w:rsidTr="00FB4253">
        <w:trPr>
          <w:gridAfter w:val="1"/>
          <w:wAfter w:w="140" w:type="dxa"/>
          <w:trHeight w:val="61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13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475 000,00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475 000,00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126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475 000,00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160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 (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из местного бюджета)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133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0412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25 000,00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38 143 675,01</w:t>
            </w:r>
          </w:p>
        </w:tc>
      </w:tr>
      <w:tr w:rsidR="00FB4253" w:rsidRPr="00FB4253" w:rsidTr="00FB4253">
        <w:trPr>
          <w:gridAfter w:val="1"/>
          <w:wAfter w:w="140" w:type="dxa"/>
          <w:trHeight w:val="4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449 156,29</w:t>
            </w:r>
          </w:p>
        </w:tc>
      </w:tr>
      <w:tr w:rsidR="00FB4253" w:rsidRPr="00FB4253" w:rsidTr="00FB4253">
        <w:trPr>
          <w:gridAfter w:val="1"/>
          <w:wAfter w:w="140" w:type="dxa"/>
          <w:trHeight w:val="4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Мероприятия в области жилищного хозяйства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233 670,11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156 567,39</w:t>
            </w:r>
          </w:p>
        </w:tc>
      </w:tr>
      <w:tr w:rsidR="00FB4253" w:rsidRPr="00FB4253" w:rsidTr="00FB4253">
        <w:trPr>
          <w:gridAfter w:val="1"/>
          <w:wAfter w:w="140" w:type="dxa"/>
          <w:trHeight w:val="8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156 567,39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77 102,72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Исполнение судебных актов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40 800,00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5000036000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36 302,72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215 486,18</w:t>
            </w:r>
          </w:p>
        </w:tc>
      </w:tr>
      <w:tr w:rsidR="00FB4253" w:rsidRPr="00FB4253" w:rsidTr="00FB4253">
        <w:trPr>
          <w:gridAfter w:val="1"/>
          <w:wAfter w:w="140" w:type="dxa"/>
          <w:trHeight w:val="7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215 276,56</w:t>
            </w:r>
          </w:p>
        </w:tc>
      </w:tr>
      <w:tr w:rsidR="00FB4253" w:rsidRPr="00FB4253" w:rsidTr="00FB4253">
        <w:trPr>
          <w:gridAfter w:val="1"/>
          <w:wAfter w:w="140" w:type="dxa"/>
          <w:trHeight w:val="7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215 276,56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209,62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5000096010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209,62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4 923 853,84</w:t>
            </w:r>
          </w:p>
        </w:tc>
      </w:tr>
      <w:tr w:rsidR="00FB4253" w:rsidRPr="00FB4253" w:rsidTr="00FB4253">
        <w:trPr>
          <w:gridAfter w:val="1"/>
          <w:wAfter w:w="140" w:type="dxa"/>
          <w:trHeight w:val="7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1 606 347,73</w:t>
            </w:r>
          </w:p>
        </w:tc>
      </w:tr>
      <w:tr w:rsidR="00FB4253" w:rsidRPr="00FB4253" w:rsidTr="00FB4253">
        <w:trPr>
          <w:gridAfter w:val="1"/>
          <w:wAfter w:w="140" w:type="dxa"/>
          <w:trHeight w:val="7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1 606 347,73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1 606 347,73</w:t>
            </w:r>
          </w:p>
        </w:tc>
      </w:tr>
      <w:tr w:rsidR="00FB4253" w:rsidRPr="00FB4253" w:rsidTr="00FB4253">
        <w:trPr>
          <w:gridAfter w:val="1"/>
          <w:wAfter w:w="140" w:type="dxa"/>
          <w:trHeight w:val="58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Мероприятия в области коммунального хозяйства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1 362 210,84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1 050 744,34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1 050 744,34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241 566,50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241 566,50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69 900,00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5000035100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69 900,00</w:t>
            </w:r>
          </w:p>
        </w:tc>
      </w:tr>
      <w:tr w:rsidR="00FB4253" w:rsidRPr="00FB4253" w:rsidTr="00FB4253">
        <w:trPr>
          <w:gridAfter w:val="1"/>
          <w:wAfter w:w="140" w:type="dxa"/>
          <w:trHeight w:val="7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Финансовое обеспечение расходов в рамках части переданных полномочий муниципальным образованием "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район" муниципальному образованию "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Карачевское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городское поселение" по вопросам местного значения сельских поселений в части организации водоснабжения населения и водоотведения в пределах полномочий, установленных законодательством Российской Федерации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FB4253" w:rsidRPr="00FB4253" w:rsidTr="00FB4253">
        <w:trPr>
          <w:gridAfter w:val="1"/>
          <w:wAfter w:w="140" w:type="dxa"/>
          <w:trHeight w:val="129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1 870 750,00</w:t>
            </w:r>
          </w:p>
        </w:tc>
      </w:tr>
      <w:tr w:rsidR="00FB4253" w:rsidRPr="00FB4253" w:rsidTr="00FB4253">
        <w:trPr>
          <w:gridAfter w:val="1"/>
          <w:wAfter w:w="140" w:type="dxa"/>
          <w:trHeight w:val="72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 (местный бюджет)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84 545,27</w:t>
            </w:r>
          </w:p>
        </w:tc>
      </w:tr>
      <w:tr w:rsidR="00FB4253" w:rsidRPr="00FB4253" w:rsidTr="00FB4253">
        <w:trPr>
          <w:gridAfter w:val="1"/>
          <w:wAfter w:w="140" w:type="dxa"/>
          <w:trHeight w:val="8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84 545,27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84 545,27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32 770 664,88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Уличное освещение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7 351 296,60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7 351 296,60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7 351 296,60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Озеленение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807 905,72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807 905,72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807 905,72</w:t>
            </w:r>
          </w:p>
        </w:tc>
      </w:tr>
      <w:tr w:rsidR="00FB4253" w:rsidRPr="00FB4253" w:rsidTr="00FB4253">
        <w:trPr>
          <w:gridAfter w:val="1"/>
          <w:wAfter w:w="140" w:type="dxa"/>
          <w:trHeight w:val="58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1 206 754,15</w:t>
            </w:r>
          </w:p>
        </w:tc>
      </w:tr>
      <w:tr w:rsidR="00FB4253" w:rsidRPr="00FB4253" w:rsidTr="00FB4253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1 061 930,15</w:t>
            </w:r>
          </w:p>
        </w:tc>
      </w:tr>
      <w:tr w:rsidR="00FB4253" w:rsidRPr="00FB4253" w:rsidTr="00FB4253">
        <w:trPr>
          <w:gridAfter w:val="1"/>
          <w:wAfter w:w="140" w:type="dxa"/>
          <w:trHeight w:val="7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1 061 930,15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144 824,00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144 824,00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Организация и содержание мест захоронения на основании отдельных поручений Губернатора Брянской области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2 260 000,00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2 260 000,00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8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2 260 000,00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60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Прочие мероприятия по благоустройству поселений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7 601 549,69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7 595 814,60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7 595 814,60</w:t>
            </w:r>
          </w:p>
        </w:tc>
      </w:tr>
      <w:tr w:rsidR="00FB4253" w:rsidRPr="00FB4253" w:rsidTr="00FB4253">
        <w:trPr>
          <w:gridAfter w:val="1"/>
          <w:wAfter w:w="140" w:type="dxa"/>
          <w:trHeight w:val="4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5 735,09</w:t>
            </w:r>
          </w:p>
        </w:tc>
      </w:tr>
      <w:tr w:rsidR="00FB4253" w:rsidRPr="00FB4253" w:rsidTr="00FB4253">
        <w:trPr>
          <w:gridAfter w:val="1"/>
          <w:wAfter w:w="140" w:type="dxa"/>
          <w:trHeight w:val="124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5000060050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5 735,09</w:t>
            </w:r>
          </w:p>
        </w:tc>
      </w:tr>
      <w:tr w:rsidR="00FB4253" w:rsidRPr="00FB4253" w:rsidTr="00FB4253">
        <w:trPr>
          <w:gridAfter w:val="1"/>
          <w:wAfter w:w="140" w:type="dxa"/>
          <w:trHeight w:val="11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12 866 000,78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12 866 000,78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50000R5550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12 866 000,78</w:t>
            </w:r>
          </w:p>
        </w:tc>
      </w:tr>
      <w:tr w:rsidR="00FB4253" w:rsidRPr="00FB4253" w:rsidTr="00FB4253">
        <w:trPr>
          <w:gridAfter w:val="1"/>
          <w:wAfter w:w="140" w:type="dxa"/>
          <w:trHeight w:val="130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Поддержка государственных программ субъектов Российской Федерации и муниципальных программ формирования современной городской среды (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местный бюджет)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677 157,94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677 157,94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50000S5550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677 157,94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6 622 733,51</w:t>
            </w:r>
          </w:p>
        </w:tc>
      </w:tr>
      <w:tr w:rsidR="00FB4253" w:rsidRPr="00FB4253" w:rsidTr="00FB4253">
        <w:trPr>
          <w:gridAfter w:val="1"/>
          <w:wAfter w:w="140" w:type="dxa"/>
          <w:trHeight w:val="5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6 622 733,51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Межбюджетные трансферты по передаваемым полномочиям клубным учреждениям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5 074 577,58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5 074 577,58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5 074 577,58</w:t>
            </w:r>
          </w:p>
        </w:tc>
      </w:tr>
      <w:tr w:rsidR="00FB4253" w:rsidRPr="00FB4253" w:rsidTr="00FB4253">
        <w:trPr>
          <w:gridAfter w:val="1"/>
          <w:wAfter w:w="140" w:type="dxa"/>
          <w:trHeight w:val="73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Межбюджетные трансферты по передаваемым полномочиям библиотечным учреждениям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1 548 155,93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1 548 155,93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0801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5000052170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1 548 155,93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2 557 304,94</w:t>
            </w:r>
          </w:p>
        </w:tc>
      </w:tr>
      <w:tr w:rsidR="00FB4253" w:rsidRPr="00FB4253" w:rsidTr="00FB4253">
        <w:trPr>
          <w:gridAfter w:val="1"/>
          <w:wAfter w:w="140" w:type="dxa"/>
          <w:trHeight w:val="5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524 312,34</w:t>
            </w:r>
          </w:p>
        </w:tc>
      </w:tr>
      <w:tr w:rsidR="00FB4253" w:rsidRPr="00FB4253" w:rsidTr="00FB4253">
        <w:trPr>
          <w:gridAfter w:val="1"/>
          <w:wAfter w:w="140" w:type="dxa"/>
          <w:trHeight w:val="4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Ежемесячная доплата к пенсии муниципальным служащим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524 312,34</w:t>
            </w:r>
          </w:p>
        </w:tc>
      </w:tr>
      <w:tr w:rsidR="00FB4253" w:rsidRPr="00FB4253" w:rsidTr="00FB4253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524 312,34</w:t>
            </w:r>
          </w:p>
        </w:tc>
      </w:tr>
      <w:tr w:rsidR="00FB4253" w:rsidRPr="00FB4253" w:rsidTr="00FB4253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5000016510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524 312,34</w:t>
            </w:r>
          </w:p>
        </w:tc>
      </w:tr>
      <w:tr w:rsidR="00FB4253" w:rsidRPr="00FB4253" w:rsidTr="00FB4253">
        <w:trPr>
          <w:gridAfter w:val="1"/>
          <w:wAfter w:w="140" w:type="dxa"/>
          <w:trHeight w:val="60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1 902 992,60</w:t>
            </w:r>
          </w:p>
        </w:tc>
      </w:tr>
      <w:tr w:rsidR="00FB4253" w:rsidRPr="00FB4253" w:rsidTr="00FB4253">
        <w:trPr>
          <w:gridAfter w:val="1"/>
          <w:wAfter w:w="140" w:type="dxa"/>
          <w:trHeight w:val="60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Социальная помощь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111 200,00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111 200,00</w:t>
            </w:r>
          </w:p>
        </w:tc>
      </w:tr>
      <w:tr w:rsidR="00FB4253" w:rsidRPr="00FB4253" w:rsidTr="00FB4253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5000050580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111 200,00</w:t>
            </w:r>
          </w:p>
        </w:tc>
      </w:tr>
      <w:tr w:rsidR="00FB4253" w:rsidRPr="00FB4253" w:rsidTr="00FB4253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5000054850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946 803,00</w:t>
            </w:r>
          </w:p>
        </w:tc>
      </w:tr>
      <w:tr w:rsidR="00FB4253" w:rsidRPr="00FB4253" w:rsidTr="00FB4253">
        <w:trPr>
          <w:gridAfter w:val="1"/>
          <w:wAfter w:w="140" w:type="dxa"/>
          <w:trHeight w:val="55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5000054850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946 803,00</w:t>
            </w:r>
          </w:p>
        </w:tc>
      </w:tr>
      <w:tr w:rsidR="00FB4253" w:rsidRPr="00FB4253" w:rsidTr="00FB4253">
        <w:trPr>
          <w:gridAfter w:val="1"/>
          <w:wAfter w:w="140" w:type="dxa"/>
          <w:trHeight w:val="73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5000054850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946 803,00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жильем молодых семей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5000079500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844 989,60</w:t>
            </w:r>
          </w:p>
        </w:tc>
      </w:tr>
      <w:tr w:rsidR="00FB4253" w:rsidRPr="00FB4253" w:rsidTr="00FB4253">
        <w:trPr>
          <w:gridAfter w:val="1"/>
          <w:wAfter w:w="140" w:type="dxa"/>
          <w:trHeight w:val="60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5000079500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844 989,60</w:t>
            </w:r>
          </w:p>
        </w:tc>
      </w:tr>
      <w:tr w:rsidR="00FB4253" w:rsidRPr="00FB4253" w:rsidTr="00FB4253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5000079500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844 989,60</w:t>
            </w:r>
          </w:p>
        </w:tc>
      </w:tr>
      <w:tr w:rsidR="00FB4253" w:rsidRPr="00FB4253" w:rsidTr="00FB4253">
        <w:trPr>
          <w:gridAfter w:val="1"/>
          <w:wAfter w:w="140" w:type="dxa"/>
          <w:trHeight w:val="4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4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Резервный фонд местных администраций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5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130 000,00</w:t>
            </w:r>
          </w:p>
        </w:tc>
      </w:tr>
      <w:tr w:rsidR="00FB4253" w:rsidRPr="00FB4253" w:rsidTr="00FB4253">
        <w:trPr>
          <w:gridAfter w:val="1"/>
          <w:wAfter w:w="140" w:type="dxa"/>
          <w:trHeight w:val="39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14 364 283,61</w:t>
            </w:r>
          </w:p>
        </w:tc>
      </w:tr>
      <w:tr w:rsidR="00FB4253" w:rsidRPr="00FB4253" w:rsidTr="00FB4253">
        <w:trPr>
          <w:gridAfter w:val="1"/>
          <w:wAfter w:w="140" w:type="dxa"/>
          <w:trHeight w:val="4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0000000000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14 364 283,61</w:t>
            </w:r>
          </w:p>
        </w:tc>
      </w:tr>
      <w:tr w:rsidR="00FB4253" w:rsidRPr="00FB4253" w:rsidTr="00FB4253">
        <w:trPr>
          <w:gridAfter w:val="1"/>
          <w:wAfter w:w="140" w:type="dxa"/>
          <w:trHeight w:val="39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Центр спортивной подготовки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2 462 471,88</w:t>
            </w:r>
          </w:p>
        </w:tc>
      </w:tr>
      <w:tr w:rsidR="00FB4253" w:rsidRPr="00FB4253" w:rsidTr="00FB4253">
        <w:trPr>
          <w:gridAfter w:val="1"/>
          <w:wAfter w:w="140" w:type="dxa"/>
          <w:trHeight w:val="72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382 600,00</w:t>
            </w:r>
          </w:p>
        </w:tc>
      </w:tr>
      <w:tr w:rsidR="00FB4253" w:rsidRPr="00FB4253" w:rsidTr="00FB4253">
        <w:trPr>
          <w:gridAfter w:val="1"/>
          <w:wAfter w:w="140" w:type="dxa"/>
          <w:trHeight w:val="4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382 600,00</w:t>
            </w:r>
          </w:p>
        </w:tc>
      </w:tr>
      <w:tr w:rsidR="00FB4253" w:rsidRPr="00FB4253" w:rsidTr="003C2957">
        <w:trPr>
          <w:gridAfter w:val="1"/>
          <w:wAfter w:w="140" w:type="dxa"/>
          <w:trHeight w:val="70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2 079 871,88</w:t>
            </w:r>
          </w:p>
        </w:tc>
      </w:tr>
      <w:tr w:rsidR="00FB4253" w:rsidRPr="00FB4253" w:rsidTr="003C2957">
        <w:trPr>
          <w:gridAfter w:val="1"/>
          <w:wAfter w:w="140" w:type="dxa"/>
          <w:trHeight w:val="46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5000010990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2 079 871,88</w:t>
            </w:r>
          </w:p>
        </w:tc>
      </w:tr>
      <w:tr w:rsidR="00FB4253" w:rsidRPr="00FB4253" w:rsidTr="003C2957">
        <w:trPr>
          <w:gridAfter w:val="1"/>
          <w:wAfter w:w="140" w:type="dxa"/>
          <w:trHeight w:val="82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9 445 030,72</w:t>
            </w:r>
          </w:p>
        </w:tc>
      </w:tr>
      <w:tr w:rsidR="00FB4253" w:rsidRPr="00FB4253" w:rsidTr="003C2957">
        <w:trPr>
          <w:gridAfter w:val="1"/>
          <w:wAfter w:w="140" w:type="dxa"/>
          <w:trHeight w:val="75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9 445 030,72</w:t>
            </w:r>
          </w:p>
        </w:tc>
      </w:tr>
      <w:tr w:rsidR="00FB4253" w:rsidRPr="00FB4253" w:rsidTr="003C2957">
        <w:trPr>
          <w:gridAfter w:val="1"/>
          <w:wAfter w:w="140" w:type="dxa"/>
          <w:trHeight w:val="40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9 445 030,72</w:t>
            </w:r>
          </w:p>
        </w:tc>
      </w:tr>
      <w:tr w:rsidR="00FB4253" w:rsidRPr="00FB4253" w:rsidTr="003C2957">
        <w:trPr>
          <w:gridAfter w:val="1"/>
          <w:wAfter w:w="140" w:type="dxa"/>
          <w:trHeight w:val="11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Обеспечение содержания имущества, находящегося в собственности городского поселения (используемого спортивными объектами)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1 639 629,14</w:t>
            </w:r>
          </w:p>
        </w:tc>
      </w:tr>
      <w:tr w:rsidR="00FB4253" w:rsidRPr="00FB4253" w:rsidTr="003C2957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1 639 629,14</w:t>
            </w:r>
          </w:p>
        </w:tc>
      </w:tr>
      <w:tr w:rsidR="00FB4253" w:rsidRPr="00FB4253" w:rsidTr="003C2957">
        <w:trPr>
          <w:gridAfter w:val="1"/>
          <w:wAfter w:w="140" w:type="dxa"/>
          <w:trHeight w:val="73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5000017530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1 639 629,14</w:t>
            </w:r>
          </w:p>
        </w:tc>
      </w:tr>
      <w:tr w:rsidR="00FB4253" w:rsidRPr="00FB4253" w:rsidTr="003C2957">
        <w:trPr>
          <w:gridAfter w:val="1"/>
          <w:wAfter w:w="140" w:type="dxa"/>
          <w:trHeight w:val="57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Мероприятия в сфере физической культуры и спорта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320 045,00</w:t>
            </w:r>
          </w:p>
        </w:tc>
      </w:tr>
      <w:tr w:rsidR="00FB4253" w:rsidRPr="00FB4253" w:rsidTr="003C2957">
        <w:trPr>
          <w:gridAfter w:val="1"/>
          <w:wAfter w:w="140" w:type="dxa"/>
          <w:trHeight w:val="795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320 045,00</w:t>
            </w:r>
          </w:p>
        </w:tc>
      </w:tr>
      <w:tr w:rsidR="00FB4253" w:rsidRPr="00FB4253" w:rsidTr="003C2957">
        <w:trPr>
          <w:gridAfter w:val="1"/>
          <w:wAfter w:w="140" w:type="dxa"/>
          <w:trHeight w:val="81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5000051290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320 045,00</w:t>
            </w:r>
          </w:p>
        </w:tc>
      </w:tr>
      <w:tr w:rsidR="00FB4253" w:rsidRPr="00FB4253" w:rsidTr="003C2957">
        <w:trPr>
          <w:gridAfter w:val="1"/>
          <w:wAfter w:w="140" w:type="dxa"/>
          <w:trHeight w:val="84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</w:t>
            </w:r>
            <w:proofErr w:type="spellStart"/>
            <w:r w:rsidRPr="00FB4253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FB4253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 (местный бюджет)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497 106,87</w:t>
            </w:r>
          </w:p>
        </w:tc>
      </w:tr>
      <w:tr w:rsidR="00FB4253" w:rsidRPr="00FB4253" w:rsidTr="003C2957">
        <w:trPr>
          <w:gridAfter w:val="1"/>
          <w:wAfter w:w="140" w:type="dxa"/>
          <w:trHeight w:val="78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3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497 106,87</w:t>
            </w:r>
          </w:p>
        </w:tc>
      </w:tr>
      <w:tr w:rsidR="00FB4253" w:rsidRPr="00FB4253" w:rsidTr="003C2957">
        <w:trPr>
          <w:gridAfter w:val="1"/>
          <w:wAfter w:w="140" w:type="dxa"/>
          <w:trHeight w:val="390"/>
        </w:trPr>
        <w:tc>
          <w:tcPr>
            <w:tcW w:w="428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253" w:rsidRPr="00FB4253" w:rsidRDefault="00FB4253" w:rsidP="00FB4253">
            <w:pPr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50000S1270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4"/>
              <w:rPr>
                <w:rFonts w:ascii="Arial Cyr" w:hAnsi="Arial Cyr"/>
                <w:color w:val="000000"/>
              </w:rPr>
            </w:pPr>
            <w:r w:rsidRPr="00FB4253">
              <w:rPr>
                <w:rFonts w:ascii="Arial Cyr" w:hAnsi="Arial Cyr"/>
                <w:color w:val="000000"/>
              </w:rPr>
              <w:t>497 106,87</w:t>
            </w:r>
          </w:p>
        </w:tc>
      </w:tr>
      <w:tr w:rsidR="00FB4253" w:rsidRPr="00FB4253" w:rsidTr="00FB4253">
        <w:trPr>
          <w:gridAfter w:val="1"/>
          <w:wAfter w:w="140" w:type="dxa"/>
          <w:trHeight w:val="405"/>
        </w:trPr>
        <w:tc>
          <w:tcPr>
            <w:tcW w:w="796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outlineLvl w:val="2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253" w:rsidRPr="00FB4253" w:rsidRDefault="00FB4253" w:rsidP="00FB4253">
            <w:pPr>
              <w:jc w:val="center"/>
              <w:outlineLvl w:val="2"/>
              <w:rPr>
                <w:rFonts w:ascii="Arial Cyr" w:hAnsi="Arial Cyr"/>
                <w:b/>
                <w:bCs/>
                <w:color w:val="000000"/>
              </w:rPr>
            </w:pPr>
            <w:r w:rsidRPr="00FB4253">
              <w:rPr>
                <w:rFonts w:ascii="Arial Cyr" w:hAnsi="Arial Cyr"/>
                <w:b/>
                <w:bCs/>
                <w:color w:val="000000"/>
              </w:rPr>
              <w:t>90 873 781,36</w:t>
            </w:r>
          </w:p>
        </w:tc>
      </w:tr>
    </w:tbl>
    <w:p w:rsidR="003C2957" w:rsidRDefault="003C2957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p w:rsidR="003C2957" w:rsidRDefault="003C2957">
      <w:pPr>
        <w:spacing w:after="200" w:line="276" w:lineRule="auto"/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br w:type="page"/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3828"/>
        <w:gridCol w:w="4536"/>
        <w:gridCol w:w="1984"/>
      </w:tblGrid>
      <w:tr w:rsidR="003C2957" w:rsidRPr="003C2957" w:rsidTr="003C2957">
        <w:trPr>
          <w:trHeight w:val="36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3C2957" w:rsidRPr="003C2957" w:rsidTr="003C2957">
        <w:trPr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2957" w:rsidRPr="003C2957" w:rsidRDefault="003C2957" w:rsidP="003C2957">
            <w:pPr>
              <w:jc w:val="right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3C2957">
              <w:rPr>
                <w:sz w:val="26"/>
                <w:szCs w:val="26"/>
              </w:rPr>
              <w:t>Карачевского</w:t>
            </w:r>
            <w:proofErr w:type="spellEnd"/>
            <w:r w:rsidRPr="003C2957">
              <w:rPr>
                <w:sz w:val="26"/>
                <w:szCs w:val="26"/>
              </w:rPr>
              <w:t xml:space="preserve"> городского Совета народных депутатов</w:t>
            </w:r>
          </w:p>
        </w:tc>
      </w:tr>
      <w:tr w:rsidR="003C2957" w:rsidRPr="003C2957" w:rsidTr="003C2957">
        <w:trPr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jc w:val="right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3C2957">
              <w:rPr>
                <w:sz w:val="26"/>
                <w:szCs w:val="26"/>
              </w:rPr>
              <w:t>Карачевского</w:t>
            </w:r>
            <w:proofErr w:type="spellEnd"/>
            <w:r w:rsidRPr="003C2957">
              <w:rPr>
                <w:sz w:val="26"/>
                <w:szCs w:val="26"/>
              </w:rPr>
              <w:t xml:space="preserve"> городского поселения за 2017 год"</w:t>
            </w:r>
          </w:p>
        </w:tc>
      </w:tr>
      <w:tr w:rsidR="003C2957" w:rsidRPr="003C2957" w:rsidTr="003C2957">
        <w:trPr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</w:p>
        </w:tc>
      </w:tr>
      <w:tr w:rsidR="003C2957" w:rsidRPr="003C2957" w:rsidTr="003C2957">
        <w:trPr>
          <w:trHeight w:val="8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2957" w:rsidRPr="003C2957" w:rsidRDefault="003C2957" w:rsidP="003C29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2957" w:rsidRPr="003C2957" w:rsidRDefault="003C2957" w:rsidP="003C29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rPr>
                <w:sz w:val="28"/>
                <w:szCs w:val="28"/>
              </w:rPr>
            </w:pPr>
          </w:p>
        </w:tc>
      </w:tr>
      <w:tr w:rsidR="003C2957" w:rsidRPr="003C2957" w:rsidTr="003C2957">
        <w:trPr>
          <w:trHeight w:val="348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8"/>
                <w:szCs w:val="28"/>
              </w:rPr>
            </w:pPr>
            <w:r w:rsidRPr="003C2957">
              <w:rPr>
                <w:b/>
                <w:bCs/>
                <w:sz w:val="28"/>
                <w:szCs w:val="28"/>
              </w:rPr>
              <w:t>Источники  финансирования дефицита бюджета городского поселения за  2017 год</w:t>
            </w:r>
          </w:p>
        </w:tc>
      </w:tr>
      <w:tr w:rsidR="003C2957" w:rsidRPr="003C2957" w:rsidTr="003C2957">
        <w:trPr>
          <w:trHeight w:val="348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8"/>
                <w:szCs w:val="28"/>
              </w:rPr>
            </w:pPr>
            <w:r w:rsidRPr="003C2957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3C2957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3C2957" w:rsidRPr="003C2957" w:rsidTr="003C2957">
        <w:trPr>
          <w:trHeight w:val="465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rPr>
                <w:sz w:val="28"/>
                <w:szCs w:val="28"/>
              </w:rPr>
            </w:pPr>
            <w:r w:rsidRPr="003C2957"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rPr>
                <w:sz w:val="28"/>
                <w:szCs w:val="28"/>
              </w:rPr>
            </w:pPr>
            <w:r w:rsidRPr="003C2957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jc w:val="center"/>
              <w:rPr>
                <w:sz w:val="28"/>
                <w:szCs w:val="28"/>
              </w:rPr>
            </w:pPr>
            <w:r w:rsidRPr="003C2957">
              <w:rPr>
                <w:sz w:val="28"/>
                <w:szCs w:val="28"/>
              </w:rPr>
              <w:t>(рублей)</w:t>
            </w:r>
          </w:p>
        </w:tc>
      </w:tr>
      <w:tr w:rsidR="003C2957" w:rsidRPr="003C2957" w:rsidTr="003C2957">
        <w:trPr>
          <w:trHeight w:val="315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КБК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Кассовое исполнение за  2017 год</w:t>
            </w:r>
          </w:p>
        </w:tc>
      </w:tr>
      <w:tr w:rsidR="003C2957" w:rsidRPr="003C2957" w:rsidTr="003C2957">
        <w:trPr>
          <w:trHeight w:val="299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6"/>
                <w:szCs w:val="26"/>
              </w:rPr>
            </w:pPr>
            <w:r w:rsidRPr="003C2957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b/>
                <w:bCs/>
                <w:sz w:val="26"/>
                <w:szCs w:val="26"/>
              </w:rPr>
            </w:pPr>
            <w:r w:rsidRPr="003C2957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6"/>
                <w:szCs w:val="26"/>
              </w:rPr>
            </w:pPr>
            <w:r w:rsidRPr="003C2957">
              <w:rPr>
                <w:b/>
                <w:bCs/>
                <w:sz w:val="26"/>
                <w:szCs w:val="26"/>
              </w:rPr>
              <w:t>-625 399,78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1 279 599,22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1 279 599,22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1 279 599,22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3C2957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>1 279 599,22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654 199,44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654 199,44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sz w:val="26"/>
                <w:szCs w:val="26"/>
              </w:rPr>
            </w:pPr>
            <w:r w:rsidRPr="003C2957">
              <w:rPr>
                <w:sz w:val="26"/>
                <w:szCs w:val="26"/>
              </w:rPr>
              <w:t>654 199,44</w:t>
            </w:r>
          </w:p>
        </w:tc>
      </w:tr>
      <w:tr w:rsidR="003C2957" w:rsidRPr="003C2957" w:rsidTr="003C2957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3C2957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color w:val="0000FF"/>
                <w:sz w:val="26"/>
                <w:szCs w:val="26"/>
              </w:rPr>
            </w:pPr>
            <w:r w:rsidRPr="003C2957">
              <w:rPr>
                <w:color w:val="0000FF"/>
                <w:sz w:val="26"/>
                <w:szCs w:val="26"/>
              </w:rPr>
              <w:t>654 199,44</w:t>
            </w:r>
          </w:p>
        </w:tc>
      </w:tr>
      <w:tr w:rsidR="003C2957" w:rsidRPr="003C2957" w:rsidTr="003C2957">
        <w:trPr>
          <w:trHeight w:val="336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6"/>
                <w:szCs w:val="26"/>
              </w:rPr>
            </w:pPr>
            <w:r w:rsidRPr="003C2957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57" w:rsidRPr="003C2957" w:rsidRDefault="003C2957" w:rsidP="003C2957">
            <w:pPr>
              <w:jc w:val="center"/>
              <w:rPr>
                <w:b/>
                <w:bCs/>
                <w:sz w:val="26"/>
                <w:szCs w:val="26"/>
              </w:rPr>
            </w:pPr>
            <w:r w:rsidRPr="003C2957">
              <w:rPr>
                <w:b/>
                <w:bCs/>
                <w:sz w:val="26"/>
                <w:szCs w:val="26"/>
              </w:rPr>
              <w:t>-625 399,78</w:t>
            </w:r>
          </w:p>
        </w:tc>
      </w:tr>
      <w:tr w:rsidR="003C2957" w:rsidRPr="003C2957" w:rsidTr="003C2957">
        <w:trPr>
          <w:trHeight w:val="26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rPr>
                <w:rFonts w:ascii="Arial Cyr" w:hAnsi="Arial Cyr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rPr>
                <w:rFonts w:ascii="Arial Cyr" w:hAnsi="Arial Cy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957" w:rsidRPr="003C2957" w:rsidRDefault="003C2957" w:rsidP="003C2957">
            <w:pPr>
              <w:rPr>
                <w:rFonts w:ascii="Arial Cyr" w:hAnsi="Arial Cyr"/>
              </w:rPr>
            </w:pPr>
          </w:p>
        </w:tc>
      </w:tr>
    </w:tbl>
    <w:p w:rsidR="00482D89" w:rsidRPr="00927E3B" w:rsidRDefault="00482D89" w:rsidP="00B021C9">
      <w:pPr>
        <w:tabs>
          <w:tab w:val="left" w:pos="493"/>
        </w:tabs>
        <w:rPr>
          <w:b/>
          <w:spacing w:val="8"/>
          <w:sz w:val="26"/>
          <w:szCs w:val="26"/>
        </w:rPr>
      </w:pPr>
    </w:p>
    <w:sectPr w:rsidR="00482D89" w:rsidRPr="00927E3B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87653B7"/>
    <w:multiLevelType w:val="hybridMultilevel"/>
    <w:tmpl w:val="E28A4876"/>
    <w:lvl w:ilvl="0" w:tplc="32541A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1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6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>
    <w:nsid w:val="790212BF"/>
    <w:multiLevelType w:val="hybridMultilevel"/>
    <w:tmpl w:val="F76A5354"/>
    <w:lvl w:ilvl="0" w:tplc="76D07E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1"/>
  </w:num>
  <w:num w:numId="5">
    <w:abstractNumId w:val="23"/>
  </w:num>
  <w:num w:numId="6">
    <w:abstractNumId w:val="40"/>
  </w:num>
  <w:num w:numId="7">
    <w:abstractNumId w:val="26"/>
  </w:num>
  <w:num w:numId="8">
    <w:abstractNumId w:val="13"/>
  </w:num>
  <w:num w:numId="9">
    <w:abstractNumId w:val="19"/>
  </w:num>
  <w:num w:numId="10">
    <w:abstractNumId w:val="32"/>
  </w:num>
  <w:num w:numId="11">
    <w:abstractNumId w:val="25"/>
  </w:num>
  <w:num w:numId="12">
    <w:abstractNumId w:val="24"/>
  </w:num>
  <w:num w:numId="13">
    <w:abstractNumId w:val="39"/>
  </w:num>
  <w:num w:numId="14">
    <w:abstractNumId w:val="5"/>
  </w:num>
  <w:num w:numId="15">
    <w:abstractNumId w:val="41"/>
  </w:num>
  <w:num w:numId="16">
    <w:abstractNumId w:val="38"/>
  </w:num>
  <w:num w:numId="17">
    <w:abstractNumId w:val="18"/>
  </w:num>
  <w:num w:numId="18">
    <w:abstractNumId w:val="33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</w:num>
  <w:num w:numId="27">
    <w:abstractNumId w:val="36"/>
    <w:lvlOverride w:ilvl="0">
      <w:startOverride w:val="1"/>
    </w:lvlOverride>
  </w:num>
  <w:num w:numId="28">
    <w:abstractNumId w:val="22"/>
    <w:lvlOverride w:ilvl="0">
      <w:startOverride w:val="1"/>
    </w:lvlOverride>
  </w:num>
  <w:num w:numId="29">
    <w:abstractNumId w:val="4"/>
  </w:num>
  <w:num w:numId="30">
    <w:abstractNumId w:val="29"/>
  </w:num>
  <w:num w:numId="31">
    <w:abstractNumId w:val="35"/>
  </w:num>
  <w:num w:numId="32">
    <w:abstractNumId w:val="16"/>
  </w:num>
  <w:num w:numId="33">
    <w:abstractNumId w:val="21"/>
  </w:num>
  <w:num w:numId="34">
    <w:abstractNumId w:val="15"/>
  </w:num>
  <w:num w:numId="35">
    <w:abstractNumId w:val="17"/>
  </w:num>
  <w:num w:numId="36">
    <w:abstractNumId w:val="9"/>
  </w:num>
  <w:num w:numId="37">
    <w:abstractNumId w:val="34"/>
  </w:num>
  <w:num w:numId="38">
    <w:abstractNumId w:val="14"/>
  </w:num>
  <w:num w:numId="39">
    <w:abstractNumId w:val="28"/>
  </w:num>
  <w:num w:numId="40">
    <w:abstractNumId w:val="10"/>
  </w:num>
  <w:num w:numId="41">
    <w:abstractNumId w:val="2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D0744"/>
    <w:rsid w:val="00142DCD"/>
    <w:rsid w:val="0016088C"/>
    <w:rsid w:val="0027257B"/>
    <w:rsid w:val="003A03BA"/>
    <w:rsid w:val="003C2957"/>
    <w:rsid w:val="003E471A"/>
    <w:rsid w:val="00482D89"/>
    <w:rsid w:val="004C49AD"/>
    <w:rsid w:val="0050266C"/>
    <w:rsid w:val="00562630"/>
    <w:rsid w:val="00684E51"/>
    <w:rsid w:val="006E1ECB"/>
    <w:rsid w:val="00732482"/>
    <w:rsid w:val="00737AC8"/>
    <w:rsid w:val="007776BB"/>
    <w:rsid w:val="007A5CA2"/>
    <w:rsid w:val="00847968"/>
    <w:rsid w:val="008A48CB"/>
    <w:rsid w:val="00927E3B"/>
    <w:rsid w:val="00B021C9"/>
    <w:rsid w:val="00BC2A69"/>
    <w:rsid w:val="00CE5D89"/>
    <w:rsid w:val="00D456DF"/>
    <w:rsid w:val="00DB18A1"/>
    <w:rsid w:val="00FA6C5C"/>
    <w:rsid w:val="00FB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211">
    <w:name w:val="Основной текст 21"/>
    <w:basedOn w:val="a"/>
    <w:rsid w:val="00FB42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ffe">
    <w:name w:val="Знак Знак Знак Знак"/>
    <w:basedOn w:val="a"/>
    <w:rsid w:val="00FB4253"/>
    <w:rPr>
      <w:rFonts w:ascii="Verdana" w:hAnsi="Verdana" w:cs="Verdana"/>
      <w:lang w:val="en-US" w:eastAsia="en-US"/>
    </w:rPr>
  </w:style>
  <w:style w:type="paragraph" w:customStyle="1" w:styleId="afff">
    <w:name w:val="Знак Знак Знак Знак Знак Знак Знак Знак Знак Знак Знак Знак Знак Знак Знак Знак"/>
    <w:basedOn w:val="a"/>
    <w:autoRedefine/>
    <w:rsid w:val="00FB4253"/>
    <w:pPr>
      <w:spacing w:after="160" w:line="240" w:lineRule="exact"/>
    </w:pPr>
  </w:style>
  <w:style w:type="paragraph" w:customStyle="1" w:styleId="2a">
    <w:name w:val="Обычный2"/>
    <w:rsid w:val="00FB425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rsid w:val="00FB4253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fff0">
    <w:name w:val="Знак"/>
    <w:basedOn w:val="a"/>
    <w:rsid w:val="00FB4253"/>
    <w:rPr>
      <w:rFonts w:ascii="Verdana" w:hAnsi="Verdana" w:cs="Verdana"/>
      <w:lang w:val="en-US" w:eastAsia="en-US"/>
    </w:rPr>
  </w:style>
  <w:style w:type="paragraph" w:customStyle="1" w:styleId="110">
    <w:name w:val="Знак Знак1 Знак Знак Знак1 Знак"/>
    <w:basedOn w:val="a"/>
    <w:rsid w:val="00FB425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f1">
    <w:name w:val="Знак"/>
    <w:basedOn w:val="a"/>
    <w:rsid w:val="00FB4253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211">
    <w:name w:val="Основной текст 21"/>
    <w:basedOn w:val="a"/>
    <w:rsid w:val="00FB42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ffe">
    <w:name w:val="Знак Знак Знак Знак"/>
    <w:basedOn w:val="a"/>
    <w:rsid w:val="00FB4253"/>
    <w:rPr>
      <w:rFonts w:ascii="Verdana" w:hAnsi="Verdana" w:cs="Verdana"/>
      <w:lang w:val="en-US" w:eastAsia="en-US"/>
    </w:rPr>
  </w:style>
  <w:style w:type="paragraph" w:customStyle="1" w:styleId="afff">
    <w:name w:val="Знак Знак Знак Знак Знак Знак Знак Знак Знак Знак Знак Знак Знак Знак Знак Знак"/>
    <w:basedOn w:val="a"/>
    <w:autoRedefine/>
    <w:rsid w:val="00FB4253"/>
    <w:pPr>
      <w:spacing w:after="160" w:line="240" w:lineRule="exact"/>
    </w:pPr>
  </w:style>
  <w:style w:type="paragraph" w:customStyle="1" w:styleId="2a">
    <w:name w:val="Обычный2"/>
    <w:rsid w:val="00FB425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rsid w:val="00FB4253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fff0">
    <w:name w:val="Знак"/>
    <w:basedOn w:val="a"/>
    <w:rsid w:val="00FB4253"/>
    <w:rPr>
      <w:rFonts w:ascii="Verdana" w:hAnsi="Verdana" w:cs="Verdana"/>
      <w:lang w:val="en-US" w:eastAsia="en-US"/>
    </w:rPr>
  </w:style>
  <w:style w:type="paragraph" w:customStyle="1" w:styleId="110">
    <w:name w:val="Знак Знак1 Знак Знак Знак1 Знак"/>
    <w:basedOn w:val="a"/>
    <w:rsid w:val="00FB425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ff1">
    <w:name w:val="Знак"/>
    <w:basedOn w:val="a"/>
    <w:rsid w:val="00FB4253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6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1B663-41B0-446E-B229-F0626D10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6092</Words>
  <Characters>34727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2018-06-01T08:58:00Z</cp:lastPrinted>
  <dcterms:created xsi:type="dcterms:W3CDTF">2018-06-01T09:11:00Z</dcterms:created>
  <dcterms:modified xsi:type="dcterms:W3CDTF">2018-06-01T09:11:00Z</dcterms:modified>
</cp:coreProperties>
</file>